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6F6081" w14:textId="77777777" w:rsidR="003A4FCE" w:rsidRPr="004A5821" w:rsidRDefault="003A4FCE" w:rsidP="003A4FCE">
      <w:pPr>
        <w:pStyle w:val="Tytu4"/>
        <w:tabs>
          <w:tab w:val="clear" w:pos="2880"/>
        </w:tabs>
        <w:ind w:left="0" w:firstLine="0"/>
        <w:jc w:val="center"/>
        <w:rPr>
          <w:rFonts w:ascii="Arial" w:hAnsi="Arial" w:cs="Arial"/>
          <w:color w:val="000000"/>
          <w:sz w:val="22"/>
          <w:szCs w:val="22"/>
        </w:rPr>
      </w:pPr>
      <w:r w:rsidRPr="004A5821">
        <w:rPr>
          <w:rFonts w:ascii="Arial" w:hAnsi="Arial" w:cs="Arial"/>
          <w:color w:val="000000"/>
          <w:sz w:val="22"/>
          <w:szCs w:val="22"/>
        </w:rPr>
        <w:t>W Y K A Z</w:t>
      </w:r>
    </w:p>
    <w:p w14:paraId="23D61932" w14:textId="77777777" w:rsidR="003A4FCE" w:rsidRPr="004A5821" w:rsidRDefault="003A4FCE" w:rsidP="003A4FCE">
      <w:pPr>
        <w:pStyle w:val="Obszartekstu"/>
        <w:jc w:val="center"/>
        <w:rPr>
          <w:rFonts w:ascii="Arial" w:hAnsi="Arial" w:cs="Arial"/>
          <w:color w:val="000000"/>
          <w:sz w:val="22"/>
          <w:szCs w:val="22"/>
        </w:rPr>
      </w:pPr>
      <w:r w:rsidRPr="004A5821">
        <w:rPr>
          <w:rFonts w:ascii="Arial" w:hAnsi="Arial" w:cs="Arial"/>
          <w:color w:val="000000"/>
          <w:sz w:val="22"/>
          <w:szCs w:val="22"/>
        </w:rPr>
        <w:t>wykonanych zamówień</w:t>
      </w:r>
    </w:p>
    <w:p w14:paraId="67914EF4" w14:textId="77777777" w:rsidR="003A4FCE" w:rsidRPr="004A5821" w:rsidRDefault="003A4FCE" w:rsidP="003A4FCE">
      <w:pPr>
        <w:pStyle w:val="Obszartekstu"/>
        <w:jc w:val="center"/>
        <w:rPr>
          <w:rFonts w:ascii="Arial" w:hAnsi="Arial" w:cs="Arial"/>
          <w:color w:val="000000"/>
          <w:sz w:val="22"/>
          <w:szCs w:val="22"/>
        </w:rPr>
      </w:pPr>
    </w:p>
    <w:p w14:paraId="4C8EE4E5" w14:textId="77777777" w:rsidR="003A4FCE" w:rsidRPr="004A5821" w:rsidRDefault="003A4FCE" w:rsidP="003A4FCE">
      <w:pPr>
        <w:jc w:val="center"/>
        <w:rPr>
          <w:rFonts w:ascii="Arial" w:hAnsi="Arial" w:cs="Arial"/>
          <w:sz w:val="22"/>
          <w:szCs w:val="22"/>
        </w:rPr>
      </w:pPr>
      <w:r w:rsidRPr="004A5821">
        <w:rPr>
          <w:rFonts w:ascii="Arial" w:hAnsi="Arial" w:cs="Arial"/>
          <w:sz w:val="22"/>
          <w:szCs w:val="22"/>
        </w:rPr>
        <w:t>Przystępując do postępowania na:</w:t>
      </w:r>
    </w:p>
    <w:p w14:paraId="59D03DAC" w14:textId="67B7F4B9" w:rsidR="00AA6317" w:rsidRPr="00AA6317" w:rsidRDefault="00AA6317" w:rsidP="00AA6317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AA6317">
        <w:rPr>
          <w:rFonts w:ascii="Arial" w:hAnsi="Arial" w:cs="Arial"/>
          <w:b/>
          <w:bCs/>
          <w:sz w:val="22"/>
          <w:szCs w:val="22"/>
        </w:rPr>
        <w:t xml:space="preserve">PRZEGLĄDY TECHNICZNE I KONSERWACJĘ </w:t>
      </w:r>
      <w:r w:rsidR="004B29F6">
        <w:rPr>
          <w:rFonts w:ascii="Arial" w:hAnsi="Arial" w:cs="Arial"/>
          <w:b/>
          <w:bCs/>
          <w:sz w:val="22"/>
          <w:szCs w:val="22"/>
        </w:rPr>
        <w:t>INSTALACJI</w:t>
      </w:r>
      <w:r w:rsidRPr="00AA6317">
        <w:rPr>
          <w:rFonts w:ascii="Arial" w:hAnsi="Arial" w:cs="Arial"/>
          <w:b/>
          <w:bCs/>
          <w:sz w:val="22"/>
          <w:szCs w:val="22"/>
        </w:rPr>
        <w:t xml:space="preserve"> GAZÓW MEDYCZNYCH</w:t>
      </w:r>
    </w:p>
    <w:p w14:paraId="24DADC35" w14:textId="77777777" w:rsidR="00AA6317" w:rsidRPr="00AA6317" w:rsidRDefault="00AA6317" w:rsidP="00AA6317">
      <w:pPr>
        <w:tabs>
          <w:tab w:val="left" w:pos="0"/>
        </w:tabs>
        <w:ind w:right="-58"/>
        <w:jc w:val="center"/>
        <w:rPr>
          <w:rFonts w:ascii="Arial" w:hAnsi="Arial" w:cs="Arial"/>
          <w:sz w:val="22"/>
          <w:szCs w:val="22"/>
        </w:rPr>
      </w:pPr>
      <w:r w:rsidRPr="00AA6317">
        <w:rPr>
          <w:rFonts w:ascii="Arial" w:hAnsi="Arial" w:cs="Arial"/>
          <w:sz w:val="22"/>
          <w:szCs w:val="22"/>
        </w:rPr>
        <w:t>(postępowanie powtórzone)</w:t>
      </w:r>
    </w:p>
    <w:p w14:paraId="7A89CD72" w14:textId="77777777" w:rsidR="003A4FCE" w:rsidRPr="004A5821" w:rsidRDefault="003A4FCE" w:rsidP="003A4FCE">
      <w:pPr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139B7F69" w14:textId="77777777" w:rsidR="003A4FCE" w:rsidRPr="004A5821" w:rsidRDefault="003A4FCE" w:rsidP="003A4FCE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4A5821">
        <w:rPr>
          <w:rFonts w:ascii="Arial" w:hAnsi="Arial" w:cs="Arial"/>
          <w:b/>
          <w:sz w:val="22"/>
          <w:szCs w:val="22"/>
        </w:rPr>
        <w:t xml:space="preserve">przedstawiam wykaz wykonanych zamówień w zakresie niezbędnym do wykazania spełnienia warunku wiedzy i doświadczenia </w:t>
      </w:r>
    </w:p>
    <w:tbl>
      <w:tblPr>
        <w:tblpPr w:leftFromText="141" w:rightFromText="141" w:vertAnchor="text" w:horzAnchor="margin" w:tblpXSpec="center" w:tblpY="1412"/>
        <w:tblW w:w="1544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6"/>
        <w:gridCol w:w="3119"/>
        <w:gridCol w:w="4252"/>
        <w:gridCol w:w="2268"/>
        <w:gridCol w:w="1985"/>
        <w:gridCol w:w="3118"/>
      </w:tblGrid>
      <w:tr w:rsidR="003A4FCE" w:rsidRPr="004A5821" w14:paraId="7281C67C" w14:textId="77777777" w:rsidTr="00FE2410"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C1E4F5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0B5158" w14:textId="77777777" w:rsidR="003A4FCE" w:rsidRPr="004A5821" w:rsidRDefault="003A4FCE" w:rsidP="00FE2410">
            <w:pPr>
              <w:pStyle w:val="TableContents"/>
              <w:snapToGrid w:val="0"/>
              <w:spacing w:after="20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A5821"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C1E4F5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3C8DBC" w14:textId="77777777" w:rsidR="003A4FCE" w:rsidRPr="004A5821" w:rsidRDefault="003A4FCE" w:rsidP="00FE2410">
            <w:pPr>
              <w:pStyle w:val="Standard"/>
              <w:snapToGrid w:val="0"/>
              <w:spacing w:after="20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A582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Nazwa zamówienia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C1E4F5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164D4D" w14:textId="77777777" w:rsidR="003A4FCE" w:rsidRPr="004A5821" w:rsidRDefault="003A4FCE" w:rsidP="00FE2410">
            <w:pPr>
              <w:pStyle w:val="Standard"/>
              <w:ind w:right="1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4A5821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Przedmiot zamówienia</w:t>
            </w:r>
          </w:p>
          <w:p w14:paraId="41A03AF2" w14:textId="77777777" w:rsidR="003A4FCE" w:rsidRPr="004A5821" w:rsidRDefault="003A4FCE" w:rsidP="00FE2410">
            <w:pPr>
              <w:pStyle w:val="Standard"/>
              <w:snapToGrid w:val="0"/>
              <w:ind w:right="1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ar-SA"/>
              </w:rPr>
            </w:pPr>
            <w:r w:rsidRPr="004A582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ar-SA"/>
              </w:rPr>
              <w:t>( zakres – zgodny z warunkiem udziału w postępowaniu)</w:t>
            </w:r>
          </w:p>
          <w:p w14:paraId="3B0223B1" w14:textId="77777777" w:rsidR="003A4FCE" w:rsidRPr="004A5821" w:rsidRDefault="003A4FCE" w:rsidP="00FE2410">
            <w:pPr>
              <w:pStyle w:val="Standard"/>
              <w:snapToGrid w:val="0"/>
              <w:ind w:right="1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ar-SA"/>
              </w:rPr>
            </w:pPr>
          </w:p>
          <w:p w14:paraId="5C20059B" w14:textId="77777777" w:rsidR="003A4FCE" w:rsidRPr="004A5821" w:rsidRDefault="003A4FCE" w:rsidP="00FE2410">
            <w:pPr>
              <w:pStyle w:val="Standard"/>
              <w:snapToGrid w:val="0"/>
              <w:ind w:right="1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ar-SA"/>
              </w:rPr>
            </w:pPr>
          </w:p>
          <w:p w14:paraId="5383F003" w14:textId="77777777" w:rsidR="003A4FCE" w:rsidRPr="004A5821" w:rsidRDefault="003A4FCE" w:rsidP="00FE2410">
            <w:pPr>
              <w:pStyle w:val="Standard"/>
              <w:snapToGrid w:val="0"/>
              <w:ind w:right="1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ar-SA"/>
              </w:rPr>
            </w:pPr>
            <w:r w:rsidRPr="004A582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highlight w:val="yellow"/>
                <w:lang w:eastAsia="ar-SA"/>
              </w:rPr>
              <w:t>opisać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C1E4F5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9B81BA" w14:textId="77777777" w:rsidR="003A4FCE" w:rsidRPr="004A5821" w:rsidRDefault="003A4FCE" w:rsidP="00FE2410">
            <w:pPr>
              <w:pStyle w:val="Standard"/>
              <w:snapToGrid w:val="0"/>
              <w:ind w:right="1"/>
              <w:jc w:val="center"/>
              <w:rPr>
                <w:rFonts w:ascii="Arial" w:eastAsia="Batang" w:hAnsi="Arial" w:cs="Arial"/>
                <w:b/>
                <w:bCs/>
                <w:color w:val="000000"/>
                <w:sz w:val="22"/>
                <w:szCs w:val="22"/>
              </w:rPr>
            </w:pPr>
            <w:r w:rsidRPr="004A5821">
              <w:rPr>
                <w:rFonts w:ascii="Arial" w:eastAsia="Batang" w:hAnsi="Arial" w:cs="Arial"/>
                <w:b/>
                <w:bCs/>
                <w:color w:val="000000"/>
                <w:sz w:val="22"/>
                <w:szCs w:val="22"/>
              </w:rPr>
              <w:t>Wartość przedmiotu zamówienia brutto w PLN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C1E4F5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CC7FDA" w14:textId="77777777" w:rsidR="003A4FCE" w:rsidRPr="004A5821" w:rsidRDefault="003A4FCE" w:rsidP="00FE2410">
            <w:pPr>
              <w:pStyle w:val="Standard"/>
              <w:ind w:right="1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eastAsia="en-GB"/>
              </w:rPr>
            </w:pPr>
            <w:r w:rsidRPr="004A5821">
              <w:rPr>
                <w:rFonts w:ascii="Arial" w:eastAsia="Calibri" w:hAnsi="Arial" w:cs="Arial"/>
                <w:b/>
                <w:bCs/>
                <w:sz w:val="22"/>
                <w:szCs w:val="22"/>
                <w:lang w:eastAsia="en-GB"/>
              </w:rPr>
              <w:t>Data wykonania</w:t>
            </w:r>
          </w:p>
          <w:p w14:paraId="29BBE143" w14:textId="77777777" w:rsidR="003A4FCE" w:rsidRPr="004A5821" w:rsidRDefault="003A4FCE" w:rsidP="00FE2410">
            <w:pPr>
              <w:pStyle w:val="Standard"/>
              <w:tabs>
                <w:tab w:val="left" w:pos="0"/>
              </w:tabs>
              <w:snapToGrid w:val="0"/>
              <w:ind w:right="1"/>
              <w:jc w:val="center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4A5821"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GB"/>
              </w:rPr>
              <w:t xml:space="preserve">od </w:t>
            </w:r>
          </w:p>
          <w:p w14:paraId="0751D2BF" w14:textId="35160B4A" w:rsidR="003A4FCE" w:rsidRPr="004A5821" w:rsidRDefault="003A4FCE" w:rsidP="00FE2410">
            <w:pPr>
              <w:pStyle w:val="Standard"/>
              <w:tabs>
                <w:tab w:val="left" w:pos="0"/>
              </w:tabs>
              <w:snapToGrid w:val="0"/>
              <w:ind w:right="1"/>
              <w:jc w:val="center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4A5821"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GB"/>
              </w:rPr>
              <w:t xml:space="preserve">dzień-miesiąc-rok </w:t>
            </w:r>
            <w:r w:rsidRPr="004A5821"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GB"/>
              </w:rPr>
              <w:br/>
              <w:t>do dzień/miesiąc/rok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1E4F5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08F050" w14:textId="77777777" w:rsidR="003A4FCE" w:rsidRDefault="003A4FCE" w:rsidP="00FE2410">
            <w:pPr>
              <w:pStyle w:val="Standard"/>
              <w:ind w:right="1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eastAsia="en-GB"/>
              </w:rPr>
            </w:pPr>
            <w:r w:rsidRPr="004A5821">
              <w:rPr>
                <w:rFonts w:ascii="Arial" w:eastAsia="Calibri" w:hAnsi="Arial" w:cs="Arial"/>
                <w:b/>
                <w:bCs/>
                <w:sz w:val="22"/>
                <w:szCs w:val="22"/>
                <w:lang w:eastAsia="en-GB"/>
              </w:rPr>
              <w:t>Podmiot, na rzecz którego dostawa została wykonana</w:t>
            </w:r>
          </w:p>
          <w:p w14:paraId="0336EB3F" w14:textId="77777777" w:rsidR="00FE2410" w:rsidRDefault="00FE2410" w:rsidP="00FE2410">
            <w:pPr>
              <w:pStyle w:val="Standard"/>
              <w:ind w:right="1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eastAsia="en-GB"/>
              </w:rPr>
            </w:pPr>
          </w:p>
          <w:p w14:paraId="690EA94C" w14:textId="029E4261" w:rsidR="00FE2410" w:rsidRPr="004A5821" w:rsidRDefault="00FE2410" w:rsidP="00FE2410">
            <w:pPr>
              <w:pStyle w:val="Standard"/>
              <w:ind w:right="1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eastAsia="en-GB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  <w:lang w:eastAsia="en-GB"/>
              </w:rPr>
              <w:t>(nazwa, adres)</w:t>
            </w:r>
          </w:p>
        </w:tc>
      </w:tr>
      <w:tr w:rsidR="003A4FCE" w:rsidRPr="004A5821" w14:paraId="3BB1E000" w14:textId="77777777" w:rsidTr="00FE2410">
        <w:tc>
          <w:tcPr>
            <w:tcW w:w="7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A8893E" w14:textId="77777777" w:rsidR="003A4FCE" w:rsidRPr="004A5821" w:rsidRDefault="003A4FCE" w:rsidP="00FE2410">
            <w:pPr>
              <w:pStyle w:val="TableContents"/>
              <w:snapToGrid w:val="0"/>
              <w:spacing w:after="20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A5821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A5F5A7" w14:textId="77777777" w:rsidR="003A4FCE" w:rsidRPr="004A5821" w:rsidRDefault="003A4FCE" w:rsidP="00FE2410">
            <w:pPr>
              <w:pStyle w:val="TableContents"/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CDD152" w14:textId="77777777" w:rsidR="003A4FCE" w:rsidRPr="004A5821" w:rsidRDefault="003A4FCE" w:rsidP="00FE2410">
            <w:pPr>
              <w:pStyle w:val="TableContents"/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E425D4" w14:textId="77777777" w:rsidR="003A4FCE" w:rsidRPr="004A5821" w:rsidRDefault="003A4FCE" w:rsidP="00FE2410">
            <w:pPr>
              <w:pStyle w:val="TableContents"/>
              <w:snapToGrid w:val="0"/>
              <w:spacing w:after="20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8C3D90" w14:textId="77777777" w:rsidR="003A4FCE" w:rsidRPr="004A5821" w:rsidRDefault="003A4FCE" w:rsidP="00FE2410">
            <w:pPr>
              <w:pStyle w:val="TableContents"/>
              <w:snapToGrid w:val="0"/>
              <w:spacing w:after="20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1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22876C" w14:textId="77777777" w:rsidR="003A4FCE" w:rsidRPr="004A5821" w:rsidRDefault="003A4FCE" w:rsidP="00FE2410">
            <w:pPr>
              <w:pStyle w:val="TableContents"/>
              <w:snapToGrid w:val="0"/>
              <w:spacing w:after="20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3A4FCE" w:rsidRPr="004A5821" w14:paraId="00AF3A69" w14:textId="77777777" w:rsidTr="00FE2410">
        <w:tc>
          <w:tcPr>
            <w:tcW w:w="7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EB2875" w14:textId="77777777" w:rsidR="003A4FCE" w:rsidRPr="004A5821" w:rsidRDefault="003A4FCE" w:rsidP="00FE2410">
            <w:pPr>
              <w:pStyle w:val="TableContents"/>
              <w:snapToGrid w:val="0"/>
              <w:spacing w:after="20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A5821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7BDCC8" w14:textId="77777777" w:rsidR="003A4FCE" w:rsidRPr="004A5821" w:rsidRDefault="003A4FCE" w:rsidP="00FE2410">
            <w:pPr>
              <w:pStyle w:val="TableContents"/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D1BB0D" w14:textId="77777777" w:rsidR="003A4FCE" w:rsidRPr="004A5821" w:rsidRDefault="003A4FCE" w:rsidP="00FE2410">
            <w:pPr>
              <w:pStyle w:val="TableContents"/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01A5C2" w14:textId="77777777" w:rsidR="003A4FCE" w:rsidRPr="004A5821" w:rsidRDefault="003A4FCE" w:rsidP="00FE2410">
            <w:pPr>
              <w:pStyle w:val="TableContents"/>
              <w:snapToGrid w:val="0"/>
              <w:spacing w:after="20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40DA9E" w14:textId="77777777" w:rsidR="003A4FCE" w:rsidRPr="004A5821" w:rsidRDefault="003A4FCE" w:rsidP="00FE2410">
            <w:pPr>
              <w:pStyle w:val="TableContents"/>
              <w:snapToGrid w:val="0"/>
              <w:spacing w:after="20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1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0FC2C1" w14:textId="77777777" w:rsidR="003A4FCE" w:rsidRPr="004A5821" w:rsidRDefault="003A4FCE" w:rsidP="00FE2410">
            <w:pPr>
              <w:pStyle w:val="TableContents"/>
              <w:snapToGrid w:val="0"/>
              <w:spacing w:after="20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3A4FCE" w:rsidRPr="004A5821" w14:paraId="2B32475A" w14:textId="77777777" w:rsidTr="00FE2410">
        <w:tc>
          <w:tcPr>
            <w:tcW w:w="706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608EE2" w14:textId="77777777" w:rsidR="003A4FCE" w:rsidRPr="004A5821" w:rsidRDefault="003A4FCE" w:rsidP="00FE2410">
            <w:pPr>
              <w:pStyle w:val="TableContents"/>
              <w:snapToGrid w:val="0"/>
              <w:spacing w:after="20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A5821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119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564B8B" w14:textId="77777777" w:rsidR="003A4FCE" w:rsidRPr="004A5821" w:rsidRDefault="003A4FCE" w:rsidP="00FE2410">
            <w:pPr>
              <w:pStyle w:val="TableContents"/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2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9CF7D2" w14:textId="77777777" w:rsidR="003A4FCE" w:rsidRPr="004A5821" w:rsidRDefault="003A4FCE" w:rsidP="00FE2410">
            <w:pPr>
              <w:pStyle w:val="TableContents"/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DC3BD0" w14:textId="77777777" w:rsidR="003A4FCE" w:rsidRPr="004A5821" w:rsidRDefault="003A4FCE" w:rsidP="00FE2410">
            <w:pPr>
              <w:pStyle w:val="TableContents"/>
              <w:snapToGrid w:val="0"/>
              <w:spacing w:after="20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EF4C3E" w14:textId="77777777" w:rsidR="003A4FCE" w:rsidRPr="004A5821" w:rsidRDefault="003A4FCE" w:rsidP="00FE2410">
            <w:pPr>
              <w:pStyle w:val="TableContents"/>
              <w:snapToGrid w:val="0"/>
              <w:spacing w:after="20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11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4CAA69" w14:textId="77777777" w:rsidR="003A4FCE" w:rsidRPr="004A5821" w:rsidRDefault="003A4FCE" w:rsidP="00FE2410">
            <w:pPr>
              <w:pStyle w:val="TableContents"/>
              <w:snapToGrid w:val="0"/>
              <w:spacing w:after="20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FE2410" w:rsidRPr="004A5821" w14:paraId="5F230441" w14:textId="77777777" w:rsidTr="00FE2410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02704D" w14:textId="7ECED67C" w:rsidR="00FE2410" w:rsidRPr="004A5821" w:rsidRDefault="00FE2410" w:rsidP="00FE2410">
            <w:pPr>
              <w:pStyle w:val="TableContents"/>
              <w:snapToGrid w:val="0"/>
              <w:spacing w:after="20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9B080D" w14:textId="77777777" w:rsidR="00FE2410" w:rsidRPr="004A5821" w:rsidRDefault="00FE2410" w:rsidP="00FE2410">
            <w:pPr>
              <w:pStyle w:val="TableContents"/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90988A" w14:textId="77777777" w:rsidR="00FE2410" w:rsidRPr="004A5821" w:rsidRDefault="00FE2410" w:rsidP="00FE2410">
            <w:pPr>
              <w:pStyle w:val="TableContents"/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38BA5B" w14:textId="77777777" w:rsidR="00FE2410" w:rsidRPr="004A5821" w:rsidRDefault="00FE2410" w:rsidP="00FE2410">
            <w:pPr>
              <w:pStyle w:val="TableContents"/>
              <w:snapToGrid w:val="0"/>
              <w:spacing w:after="20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51EED4" w14:textId="77777777" w:rsidR="00FE2410" w:rsidRPr="004A5821" w:rsidRDefault="00FE2410" w:rsidP="00FE2410">
            <w:pPr>
              <w:pStyle w:val="TableContents"/>
              <w:snapToGrid w:val="0"/>
              <w:spacing w:after="20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441694" w14:textId="77777777" w:rsidR="00FE2410" w:rsidRPr="004A5821" w:rsidRDefault="00FE2410" w:rsidP="00FE2410">
            <w:pPr>
              <w:pStyle w:val="TableContents"/>
              <w:snapToGrid w:val="0"/>
              <w:spacing w:after="20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3404F9DA" w14:textId="77777777" w:rsidR="00FE2410" w:rsidRDefault="00FE2410" w:rsidP="00FE2410">
      <w:pPr>
        <w:ind w:left="-567"/>
        <w:rPr>
          <w:rFonts w:ascii="Arial" w:hAnsi="Arial" w:cs="Arial"/>
          <w:b/>
          <w:sz w:val="22"/>
          <w:szCs w:val="22"/>
        </w:rPr>
      </w:pPr>
    </w:p>
    <w:p w14:paraId="1661F97A" w14:textId="5AF99639" w:rsidR="00B061E9" w:rsidRDefault="00FE2410" w:rsidP="00FE2410">
      <w:pPr>
        <w:ind w:left="-56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Warunek udziału;</w:t>
      </w:r>
    </w:p>
    <w:p w14:paraId="6C4FD4EF" w14:textId="15222BDE" w:rsidR="00FE2410" w:rsidRDefault="00FE2410" w:rsidP="00FE2410">
      <w:pPr>
        <w:ind w:left="-567"/>
        <w:rPr>
          <w:rFonts w:ascii="Arial" w:hAnsi="Arial" w:cs="Arial"/>
          <w:b/>
          <w:sz w:val="22"/>
          <w:szCs w:val="22"/>
        </w:rPr>
      </w:pPr>
      <w:r>
        <w:rPr>
          <w:rFonts w:ascii="Verdana" w:hAnsi="Verdana" w:cs="Arial"/>
          <w:sz w:val="19"/>
          <w:szCs w:val="19"/>
        </w:rPr>
        <w:t xml:space="preserve">Wykonawca wykaże, żę </w:t>
      </w:r>
      <w:r w:rsidRPr="008553A3">
        <w:rPr>
          <w:rFonts w:ascii="Verdana" w:hAnsi="Verdana" w:cs="Arial"/>
          <w:sz w:val="19"/>
          <w:szCs w:val="19"/>
        </w:rPr>
        <w:t>w okresie ostatnich 3 lat przed upływem terminu składania ofert, a jeżeli okres prowadzenia działalności jest krótszy – w tym okresie wykona</w:t>
      </w:r>
      <w:r>
        <w:rPr>
          <w:rFonts w:ascii="Verdana" w:hAnsi="Verdana" w:cs="Arial"/>
          <w:sz w:val="19"/>
          <w:szCs w:val="19"/>
        </w:rPr>
        <w:t>ł</w:t>
      </w:r>
      <w:r w:rsidRPr="008553A3">
        <w:rPr>
          <w:rFonts w:ascii="Verdana" w:hAnsi="Verdana" w:cs="Arial"/>
          <w:sz w:val="19"/>
          <w:szCs w:val="19"/>
        </w:rPr>
        <w:t xml:space="preserve"> </w:t>
      </w:r>
      <w:bookmarkStart w:id="0" w:name="_Hlk151116174"/>
      <w:r w:rsidRPr="008553A3">
        <w:rPr>
          <w:rFonts w:ascii="Verdana" w:hAnsi="Verdana" w:cs="Arial"/>
          <w:sz w:val="19"/>
          <w:szCs w:val="19"/>
        </w:rPr>
        <w:t xml:space="preserve">co najmniej (3) trzy usługi </w:t>
      </w:r>
      <w:bookmarkEnd w:id="0"/>
      <w:r w:rsidRPr="008553A3">
        <w:rPr>
          <w:rFonts w:ascii="Verdana" w:hAnsi="Verdana" w:cs="Arial"/>
          <w:sz w:val="19"/>
          <w:szCs w:val="19"/>
        </w:rPr>
        <w:t>polegające na wykonywaniu przeglądów technicznych i konserwacji instalacji gazów medycznych</w:t>
      </w:r>
    </w:p>
    <w:p w14:paraId="5C107831" w14:textId="77777777" w:rsidR="00FE2410" w:rsidRPr="004A5821" w:rsidRDefault="00FE2410" w:rsidP="00FE2410">
      <w:pPr>
        <w:ind w:left="-567"/>
        <w:rPr>
          <w:rFonts w:ascii="Arial" w:hAnsi="Arial" w:cs="Arial"/>
          <w:b/>
          <w:sz w:val="22"/>
          <w:szCs w:val="22"/>
        </w:rPr>
      </w:pPr>
    </w:p>
    <w:p w14:paraId="3F785C60" w14:textId="77777777" w:rsidR="00B061E9" w:rsidRPr="004A5821" w:rsidRDefault="00B061E9" w:rsidP="00E778E1">
      <w:pPr>
        <w:rPr>
          <w:rFonts w:ascii="Arial" w:hAnsi="Arial" w:cs="Arial"/>
          <w:b/>
          <w:sz w:val="22"/>
          <w:szCs w:val="22"/>
        </w:rPr>
      </w:pPr>
    </w:p>
    <w:p w14:paraId="75DE66DB" w14:textId="244F26AD" w:rsidR="007B10E8" w:rsidRPr="004A5821" w:rsidRDefault="007B10E8" w:rsidP="00B061E9">
      <w:pPr>
        <w:ind w:left="-426"/>
        <w:rPr>
          <w:rFonts w:ascii="Arial" w:hAnsi="Arial" w:cs="Arial"/>
          <w:b/>
          <w:sz w:val="22"/>
          <w:szCs w:val="22"/>
        </w:rPr>
      </w:pPr>
      <w:r w:rsidRPr="004A5821">
        <w:rPr>
          <w:rFonts w:ascii="Arial" w:hAnsi="Arial" w:cs="Arial"/>
          <w:b/>
          <w:sz w:val="22"/>
          <w:szCs w:val="22"/>
        </w:rPr>
        <w:t>UWAGA!</w:t>
      </w:r>
    </w:p>
    <w:p w14:paraId="1E2B9450" w14:textId="58F9C2AA" w:rsidR="00032867" w:rsidRPr="004A5821" w:rsidRDefault="00B061E9" w:rsidP="00B061E9">
      <w:pPr>
        <w:ind w:left="-426"/>
        <w:rPr>
          <w:rFonts w:ascii="Arial" w:hAnsi="Arial" w:cs="Arial"/>
          <w:b/>
          <w:sz w:val="22"/>
          <w:szCs w:val="22"/>
        </w:rPr>
      </w:pPr>
      <w:r w:rsidRPr="004A5821">
        <w:rPr>
          <w:rFonts w:ascii="Arial" w:eastAsia="Arial" w:hAnsi="Arial" w:cs="Arial"/>
          <w:bCs/>
          <w:iCs/>
          <w:sz w:val="22"/>
          <w:szCs w:val="22"/>
          <w:lang w:eastAsia="ar-SA"/>
        </w:rPr>
        <w:t xml:space="preserve">Do wykazu należy załączyć dokumenty potwierdzające należyte wykonanie zamówienia. </w:t>
      </w:r>
      <w:r w:rsidRPr="004A5821">
        <w:rPr>
          <w:rFonts w:ascii="Arial" w:eastAsia="Arial" w:hAnsi="Arial" w:cs="Arial"/>
          <w:bCs/>
          <w:iCs/>
          <w:sz w:val="22"/>
          <w:szCs w:val="22"/>
          <w:lang w:eastAsia="ar-SA"/>
        </w:rPr>
        <w:br/>
      </w:r>
    </w:p>
    <w:sectPr w:rsidR="00032867" w:rsidRPr="004A5821" w:rsidSect="007B10E8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510" w:right="1418" w:bottom="51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11971" w14:textId="77777777" w:rsidR="00310E99" w:rsidRDefault="00310E99">
      <w:r>
        <w:separator/>
      </w:r>
    </w:p>
  </w:endnote>
  <w:endnote w:type="continuationSeparator" w:id="0">
    <w:p w14:paraId="129D489B" w14:textId="77777777" w:rsidR="00310E99" w:rsidRDefault="00310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bany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D6007" w14:textId="77777777" w:rsidR="00601BC1" w:rsidRDefault="00601BC1" w:rsidP="00D52C7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3C9CD5B" w14:textId="77777777" w:rsidR="00601BC1" w:rsidRDefault="00601BC1" w:rsidP="00D52C7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A21A7" w14:textId="77777777" w:rsidR="00601BC1" w:rsidRDefault="00601BC1" w:rsidP="00D52C7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77202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999CE85" w14:textId="77777777" w:rsidR="00601BC1" w:rsidRDefault="00601BC1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A82D4" w14:textId="77777777" w:rsidR="00400A00" w:rsidRPr="00400A00" w:rsidRDefault="00400A00" w:rsidP="00400A00">
    <w:pPr>
      <w:pStyle w:val="Stopka"/>
      <w:jc w:val="right"/>
      <w:rPr>
        <w:sz w:val="18"/>
        <w:szCs w:val="18"/>
      </w:rPr>
    </w:pPr>
    <w:r w:rsidRPr="00400A00">
      <w:rPr>
        <w:sz w:val="18"/>
        <w:szCs w:val="18"/>
        <w:lang w:val="pl-PL"/>
      </w:rPr>
      <w:t xml:space="preserve">Strona </w:t>
    </w:r>
    <w:r w:rsidRPr="00400A00">
      <w:rPr>
        <w:b/>
        <w:bCs/>
        <w:sz w:val="18"/>
        <w:szCs w:val="18"/>
      </w:rPr>
      <w:fldChar w:fldCharType="begin"/>
    </w:r>
    <w:r w:rsidRPr="00400A00">
      <w:rPr>
        <w:b/>
        <w:bCs/>
        <w:sz w:val="18"/>
        <w:szCs w:val="18"/>
      </w:rPr>
      <w:instrText>PAGE</w:instrText>
    </w:r>
    <w:r w:rsidRPr="00400A00">
      <w:rPr>
        <w:b/>
        <w:bCs/>
        <w:sz w:val="18"/>
        <w:szCs w:val="18"/>
      </w:rPr>
      <w:fldChar w:fldCharType="separate"/>
    </w:r>
    <w:r w:rsidR="00620500">
      <w:rPr>
        <w:b/>
        <w:bCs/>
        <w:noProof/>
        <w:sz w:val="18"/>
        <w:szCs w:val="18"/>
      </w:rPr>
      <w:t>1</w:t>
    </w:r>
    <w:r w:rsidRPr="00400A00">
      <w:rPr>
        <w:b/>
        <w:bCs/>
        <w:sz w:val="18"/>
        <w:szCs w:val="18"/>
      </w:rPr>
      <w:fldChar w:fldCharType="end"/>
    </w:r>
    <w:r w:rsidRPr="00400A00">
      <w:rPr>
        <w:sz w:val="18"/>
        <w:szCs w:val="18"/>
        <w:lang w:val="pl-PL"/>
      </w:rPr>
      <w:t xml:space="preserve"> z </w:t>
    </w:r>
    <w:r w:rsidRPr="00400A00">
      <w:rPr>
        <w:b/>
        <w:bCs/>
        <w:sz w:val="18"/>
        <w:szCs w:val="18"/>
      </w:rPr>
      <w:fldChar w:fldCharType="begin"/>
    </w:r>
    <w:r w:rsidRPr="00400A00">
      <w:rPr>
        <w:b/>
        <w:bCs/>
        <w:sz w:val="18"/>
        <w:szCs w:val="18"/>
      </w:rPr>
      <w:instrText>NUMPAGES</w:instrText>
    </w:r>
    <w:r w:rsidRPr="00400A00">
      <w:rPr>
        <w:b/>
        <w:bCs/>
        <w:sz w:val="18"/>
        <w:szCs w:val="18"/>
      </w:rPr>
      <w:fldChar w:fldCharType="separate"/>
    </w:r>
    <w:r w:rsidR="00620500">
      <w:rPr>
        <w:b/>
        <w:bCs/>
        <w:noProof/>
        <w:sz w:val="18"/>
        <w:szCs w:val="18"/>
      </w:rPr>
      <w:t>1</w:t>
    </w:r>
    <w:r w:rsidRPr="00400A00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47766" w14:textId="77777777" w:rsidR="00310E99" w:rsidRDefault="00310E99">
      <w:r>
        <w:separator/>
      </w:r>
    </w:p>
  </w:footnote>
  <w:footnote w:type="continuationSeparator" w:id="0">
    <w:p w14:paraId="1E2F800A" w14:textId="77777777" w:rsidR="00310E99" w:rsidRDefault="00310E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ACBFA" w14:textId="77777777" w:rsidR="00601BC1" w:rsidRPr="007B10E8" w:rsidRDefault="00601BC1" w:rsidP="007B10E8">
    <w:pPr>
      <w:pStyle w:val="Nagwek"/>
    </w:pPr>
    <w:r w:rsidRPr="007B10E8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75BD5" w14:textId="5AE066A7" w:rsidR="003A4FCE" w:rsidRPr="003A4FCE" w:rsidRDefault="003A4FCE" w:rsidP="003A4FCE">
    <w:pPr>
      <w:spacing w:line="360" w:lineRule="auto"/>
      <w:jc w:val="right"/>
      <w:rPr>
        <w:rFonts w:ascii="Arial" w:hAnsi="Arial" w:cs="Arial"/>
        <w:bCs/>
        <w:iCs/>
        <w:sz w:val="22"/>
        <w:szCs w:val="22"/>
      </w:rPr>
    </w:pPr>
    <w:r w:rsidRPr="003A4FCE">
      <w:rPr>
        <w:rFonts w:ascii="Arial" w:hAnsi="Arial" w:cs="Arial"/>
        <w:bCs/>
        <w:iCs/>
        <w:sz w:val="22"/>
        <w:szCs w:val="22"/>
      </w:rPr>
      <w:t xml:space="preserve">Załącznik nr </w:t>
    </w:r>
    <w:r w:rsidR="00FE2410">
      <w:rPr>
        <w:rFonts w:ascii="Arial" w:hAnsi="Arial" w:cs="Arial"/>
        <w:bCs/>
        <w:iCs/>
        <w:sz w:val="22"/>
        <w:szCs w:val="22"/>
      </w:rPr>
      <w:t>3</w:t>
    </w:r>
    <w:r w:rsidRPr="003A4FCE">
      <w:rPr>
        <w:rFonts w:ascii="Arial" w:hAnsi="Arial" w:cs="Arial"/>
        <w:bCs/>
        <w:iCs/>
        <w:sz w:val="22"/>
        <w:szCs w:val="22"/>
      </w:rPr>
      <w:t xml:space="preserve"> 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074C5D6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3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283"/>
        </w:tabs>
      </w:pPr>
    </w:lvl>
  </w:abstractNum>
  <w:abstractNum w:abstractNumId="5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6" w15:restartNumberingAfterBreak="0">
    <w:nsid w:val="00000009"/>
    <w:multiLevelType w:val="singleLevel"/>
    <w:tmpl w:val="00000009"/>
    <w:name w:val="WW8Num9"/>
    <w:lvl w:ilvl="0">
      <w:start w:val="2"/>
      <w:numFmt w:val="decimal"/>
      <w:lvlText w:val="%1."/>
      <w:lvlJc w:val="left"/>
      <w:pPr>
        <w:tabs>
          <w:tab w:val="num" w:pos="283"/>
        </w:tabs>
      </w:pPr>
    </w:lvl>
  </w:abstractNum>
  <w:abstractNum w:abstractNumId="7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)."/>
      <w:lvlJc w:val="left"/>
      <w:pPr>
        <w:tabs>
          <w:tab w:val="num" w:pos="420"/>
        </w:tabs>
      </w:pPr>
    </w:lvl>
    <w:lvl w:ilvl="1">
      <w:start w:val="1"/>
      <w:numFmt w:val="decimal"/>
      <w:lvlText w:val="%2."/>
      <w:lvlJc w:val="left"/>
      <w:pPr>
        <w:tabs>
          <w:tab w:val="num" w:pos="1500"/>
        </w:tabs>
      </w:pPr>
      <w:rPr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2400"/>
        </w:tabs>
      </w:pPr>
    </w:lvl>
    <w:lvl w:ilvl="3">
      <w:start w:val="3"/>
      <w:numFmt w:val="decimal"/>
      <w:lvlText w:val="%4."/>
      <w:lvlJc w:val="left"/>
      <w:pPr>
        <w:tabs>
          <w:tab w:val="num" w:pos="2940"/>
        </w:tabs>
      </w:pPr>
      <w:rPr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60"/>
        </w:tabs>
      </w:pPr>
    </w:lvl>
    <w:lvl w:ilvl="5">
      <w:start w:val="1"/>
      <w:numFmt w:val="lowerRoman"/>
      <w:lvlText w:val="%6."/>
      <w:lvlJc w:val="right"/>
      <w:pPr>
        <w:tabs>
          <w:tab w:val="num" w:pos="4380"/>
        </w:tabs>
      </w:pPr>
    </w:lvl>
    <w:lvl w:ilvl="6">
      <w:start w:val="1"/>
      <w:numFmt w:val="decimal"/>
      <w:lvlText w:val="%7."/>
      <w:lvlJc w:val="left"/>
      <w:pPr>
        <w:tabs>
          <w:tab w:val="num" w:pos="5100"/>
        </w:tabs>
      </w:pPr>
    </w:lvl>
    <w:lvl w:ilvl="7">
      <w:start w:val="1"/>
      <w:numFmt w:val="lowerLetter"/>
      <w:lvlText w:val="%8."/>
      <w:lvlJc w:val="left"/>
      <w:pPr>
        <w:tabs>
          <w:tab w:val="num" w:pos="5820"/>
        </w:tabs>
      </w:pPr>
    </w:lvl>
    <w:lvl w:ilvl="8">
      <w:start w:val="1"/>
      <w:numFmt w:val="lowerRoman"/>
      <w:lvlText w:val="%9."/>
      <w:lvlJc w:val="right"/>
      <w:pPr>
        <w:tabs>
          <w:tab w:val="num" w:pos="6540"/>
        </w:tabs>
      </w:pPr>
    </w:lvl>
  </w:abstractNum>
  <w:abstractNum w:abstractNumId="8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b w:val="0"/>
        <w:i w:val="0"/>
        <w:sz w:val="24"/>
        <w:szCs w:val="24"/>
        <w:u w:val="none"/>
      </w:rPr>
    </w:lvl>
  </w:abstractNum>
  <w:abstractNum w:abstractNumId="9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tabs>
          <w:tab w:val="num" w:pos="1440"/>
        </w:tabs>
      </w:p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0" w15:restartNumberingAfterBreak="0">
    <w:nsid w:val="0000000D"/>
    <w:multiLevelType w:val="multilevel"/>
    <w:tmpl w:val="459A8ACA"/>
    <w:name w:val="WW8Num14"/>
    <w:lvl w:ilvl="0">
      <w:start w:val="14"/>
      <w:numFmt w:val="decimal"/>
      <w:lvlText w:val="%1"/>
      <w:lvlJc w:val="left"/>
      <w:pPr>
        <w:tabs>
          <w:tab w:val="num" w:pos="420"/>
        </w:tabs>
      </w:pPr>
    </w:lvl>
    <w:lvl w:ilvl="1">
      <w:start w:val="1"/>
      <w:numFmt w:val="decimal"/>
      <w:lvlText w:val="%1.%2"/>
      <w:lvlJc w:val="left"/>
      <w:pPr>
        <w:tabs>
          <w:tab w:val="num" w:pos="846"/>
        </w:tabs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</w:pPr>
    </w:lvl>
    <w:lvl w:ilvl="3">
      <w:start w:val="1"/>
      <w:numFmt w:val="decimal"/>
      <w:lvlText w:val="%1.%2.%3.%4"/>
      <w:lvlJc w:val="left"/>
      <w:pPr>
        <w:tabs>
          <w:tab w:val="num" w:pos="1998"/>
        </w:tabs>
      </w:pPr>
    </w:lvl>
    <w:lvl w:ilvl="4">
      <w:start w:val="1"/>
      <w:numFmt w:val="decimal"/>
      <w:lvlText w:val="%1.%2.%3.%4.%5"/>
      <w:lvlJc w:val="left"/>
      <w:pPr>
        <w:tabs>
          <w:tab w:val="num" w:pos="2784"/>
        </w:tabs>
      </w:pPr>
    </w:lvl>
    <w:lvl w:ilvl="5">
      <w:start w:val="1"/>
      <w:numFmt w:val="decimal"/>
      <w:lvlText w:val="%1.%2.%3.%4.%5.%6"/>
      <w:lvlJc w:val="left"/>
      <w:pPr>
        <w:tabs>
          <w:tab w:val="num" w:pos="321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3996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</w:pPr>
    </w:lvl>
  </w:abstractNum>
  <w:abstractNum w:abstractNumId="11" w15:restartNumberingAfterBreak="0">
    <w:nsid w:val="0000000E"/>
    <w:multiLevelType w:val="singleLevel"/>
    <w:tmpl w:val="0000000E"/>
    <w:name w:val="WW8Num16"/>
    <w:lvl w:ilvl="0">
      <w:start w:val="1"/>
      <w:numFmt w:val="decimal"/>
      <w:lvlText w:val="%1."/>
      <w:lvlJc w:val="left"/>
      <w:pPr>
        <w:tabs>
          <w:tab w:val="num" w:pos="1023"/>
        </w:tabs>
      </w:pPr>
      <w:rPr>
        <w:b w:val="0"/>
      </w:rPr>
    </w:lvl>
  </w:abstractNum>
  <w:abstractNum w:abstractNumId="12" w15:restartNumberingAfterBreak="0">
    <w:nsid w:val="0000000F"/>
    <w:multiLevelType w:val="singleLevel"/>
    <w:tmpl w:val="0000000F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3" w15:restartNumberingAfterBreak="0">
    <w:nsid w:val="00000010"/>
    <w:multiLevelType w:val="singleLevel"/>
    <w:tmpl w:val="00000010"/>
    <w:name w:val="WW8Num19"/>
    <w:lvl w:ilvl="0">
      <w:start w:val="2"/>
      <w:numFmt w:val="decimal"/>
      <w:lvlText w:val="%1."/>
      <w:lvlJc w:val="left"/>
      <w:pPr>
        <w:tabs>
          <w:tab w:val="num" w:pos="360"/>
        </w:tabs>
      </w:pPr>
    </w:lvl>
  </w:abstractNum>
  <w:abstractNum w:abstractNumId="14" w15:restartNumberingAfterBreak="0">
    <w:nsid w:val="00000011"/>
    <w:multiLevelType w:val="singleLevel"/>
    <w:tmpl w:val="00000011"/>
    <w:name w:val="WW8Num20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15" w15:restartNumberingAfterBreak="0">
    <w:nsid w:val="00000012"/>
    <w:multiLevelType w:val="singleLevel"/>
    <w:tmpl w:val="00000012"/>
    <w:name w:val="WW8Num2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6" w15:restartNumberingAfterBreak="0">
    <w:nsid w:val="00000013"/>
    <w:multiLevelType w:val="singleLevel"/>
    <w:tmpl w:val="00000013"/>
    <w:lvl w:ilvl="0">
      <w:start w:val="1"/>
      <w:numFmt w:val="decimal"/>
      <w:lvlText w:val="%1."/>
      <w:lvlJc w:val="left"/>
      <w:pPr>
        <w:tabs>
          <w:tab w:val="num" w:pos="1023"/>
        </w:tabs>
        <w:ind w:left="1023" w:hanging="663"/>
      </w:pPr>
    </w:lvl>
  </w:abstractNum>
  <w:abstractNum w:abstractNumId="17" w15:restartNumberingAfterBreak="0">
    <w:nsid w:val="00000015"/>
    <w:multiLevelType w:val="multilevel"/>
    <w:tmpl w:val="00000015"/>
    <w:name w:val="WW8Num25"/>
    <w:lvl w:ilvl="0">
      <w:start w:val="14"/>
      <w:numFmt w:val="decimal"/>
      <w:lvlText w:val="%1"/>
      <w:lvlJc w:val="left"/>
      <w:pPr>
        <w:tabs>
          <w:tab w:val="num" w:pos="420"/>
        </w:tabs>
      </w:pPr>
    </w:lvl>
    <w:lvl w:ilvl="1">
      <w:start w:val="9"/>
      <w:numFmt w:val="decimal"/>
      <w:lvlText w:val="%1.%2"/>
      <w:lvlJc w:val="left"/>
      <w:pPr>
        <w:tabs>
          <w:tab w:val="num" w:pos="562"/>
        </w:tabs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</w:pPr>
    </w:lvl>
    <w:lvl w:ilvl="3">
      <w:start w:val="1"/>
      <w:numFmt w:val="decimal"/>
      <w:lvlText w:val="%1.%2.%3.%4"/>
      <w:lvlJc w:val="left"/>
      <w:pPr>
        <w:tabs>
          <w:tab w:val="num" w:pos="1146"/>
        </w:tabs>
      </w:pPr>
    </w:lvl>
    <w:lvl w:ilvl="4">
      <w:start w:val="1"/>
      <w:numFmt w:val="decimal"/>
      <w:lvlText w:val="%1.%2.%3.%4.%5"/>
      <w:lvlJc w:val="left"/>
      <w:pPr>
        <w:tabs>
          <w:tab w:val="num" w:pos="1648"/>
        </w:tabs>
      </w:pPr>
    </w:lvl>
    <w:lvl w:ilvl="5">
      <w:start w:val="1"/>
      <w:numFmt w:val="decimal"/>
      <w:lvlText w:val="%1.%2.%3.%4.%5.%6"/>
      <w:lvlJc w:val="left"/>
      <w:pPr>
        <w:tabs>
          <w:tab w:val="num" w:pos="179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2292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2434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2936"/>
        </w:tabs>
      </w:pPr>
    </w:lvl>
  </w:abstractNum>
  <w:abstractNum w:abstractNumId="18" w15:restartNumberingAfterBreak="0">
    <w:nsid w:val="01A36B67"/>
    <w:multiLevelType w:val="hybridMultilevel"/>
    <w:tmpl w:val="DD409F9A"/>
    <w:lvl w:ilvl="0" w:tplc="B360EDB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028D0CFE"/>
    <w:multiLevelType w:val="hybridMultilevel"/>
    <w:tmpl w:val="6E74E0BC"/>
    <w:lvl w:ilvl="0" w:tplc="4D42492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3394F35"/>
    <w:multiLevelType w:val="hybridMultilevel"/>
    <w:tmpl w:val="C10ECB7A"/>
    <w:lvl w:ilvl="0" w:tplc="93161840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3FA3B19"/>
    <w:multiLevelType w:val="multilevel"/>
    <w:tmpl w:val="1D3E5C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04BE1379"/>
    <w:multiLevelType w:val="hybridMultilevel"/>
    <w:tmpl w:val="7C707C44"/>
    <w:lvl w:ilvl="0" w:tplc="B502AFE6">
      <w:start w:val="1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5E3069B"/>
    <w:multiLevelType w:val="hybridMultilevel"/>
    <w:tmpl w:val="50DEB13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B52C5AA">
      <w:start w:val="5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8107ACB"/>
    <w:multiLevelType w:val="hybridMultilevel"/>
    <w:tmpl w:val="78DAB6E2"/>
    <w:lvl w:ilvl="0" w:tplc="B40A65AE">
      <w:start w:val="1"/>
      <w:numFmt w:val="decimal"/>
      <w:lvlText w:val="%1)"/>
      <w:lvlJc w:val="left"/>
      <w:pPr>
        <w:tabs>
          <w:tab w:val="num" w:pos="817"/>
        </w:tabs>
        <w:ind w:left="817" w:hanging="39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3"/>
        </w:tabs>
        <w:ind w:left="14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3"/>
        </w:tabs>
        <w:ind w:left="21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3"/>
        </w:tabs>
        <w:ind w:left="29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3"/>
        </w:tabs>
        <w:ind w:left="36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3"/>
        </w:tabs>
        <w:ind w:left="43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3"/>
        </w:tabs>
        <w:ind w:left="50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3"/>
        </w:tabs>
        <w:ind w:left="57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3"/>
        </w:tabs>
        <w:ind w:left="6503" w:hanging="180"/>
      </w:pPr>
    </w:lvl>
  </w:abstractNum>
  <w:abstractNum w:abstractNumId="25" w15:restartNumberingAfterBreak="0">
    <w:nsid w:val="0B76559F"/>
    <w:multiLevelType w:val="hybridMultilevel"/>
    <w:tmpl w:val="F88E0DF2"/>
    <w:lvl w:ilvl="0" w:tplc="FE280A1A">
      <w:start w:val="1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0F6127FA"/>
    <w:multiLevelType w:val="hybridMultilevel"/>
    <w:tmpl w:val="9724DB02"/>
    <w:lvl w:ilvl="0" w:tplc="B502AFE6">
      <w:start w:val="1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11BD45FF"/>
    <w:multiLevelType w:val="singleLevel"/>
    <w:tmpl w:val="03ECF15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8" w15:restartNumberingAfterBreak="0">
    <w:nsid w:val="123651F5"/>
    <w:multiLevelType w:val="multilevel"/>
    <w:tmpl w:val="7A90884A"/>
    <w:lvl w:ilvl="0">
      <w:start w:val="2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140"/>
        </w:tabs>
        <w:ind w:left="1140" w:hanging="6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9" w15:restartNumberingAfterBreak="0">
    <w:nsid w:val="13810302"/>
    <w:multiLevelType w:val="hybridMultilevel"/>
    <w:tmpl w:val="2B0012E2"/>
    <w:lvl w:ilvl="0" w:tplc="6166E0DE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3B37D90"/>
    <w:multiLevelType w:val="hybridMultilevel"/>
    <w:tmpl w:val="BF442EC0"/>
    <w:lvl w:ilvl="0" w:tplc="04150011">
      <w:start w:val="1"/>
      <w:numFmt w:val="decimal"/>
      <w:lvlText w:val="%1)"/>
      <w:lvlJc w:val="left"/>
      <w:pPr>
        <w:tabs>
          <w:tab w:val="num" w:pos="1713"/>
        </w:tabs>
        <w:ind w:left="171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95B5DEA"/>
    <w:multiLevelType w:val="hybridMultilevel"/>
    <w:tmpl w:val="D3A01D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82FF6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C831071"/>
    <w:multiLevelType w:val="multilevel"/>
    <w:tmpl w:val="0082CA0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1F733535"/>
    <w:multiLevelType w:val="hybridMultilevel"/>
    <w:tmpl w:val="A404ACF2"/>
    <w:lvl w:ilvl="0" w:tplc="4CB89A6A">
      <w:start w:val="10"/>
      <w:numFmt w:val="decimal"/>
      <w:lvlText w:val="9.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61E4EF5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206B6097"/>
    <w:multiLevelType w:val="singleLevel"/>
    <w:tmpl w:val="C39CD60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35" w15:restartNumberingAfterBreak="0">
    <w:nsid w:val="23465E7C"/>
    <w:multiLevelType w:val="hybridMultilevel"/>
    <w:tmpl w:val="3086E7E2"/>
    <w:lvl w:ilvl="0" w:tplc="6166E0DE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287017A4"/>
    <w:multiLevelType w:val="hybridMultilevel"/>
    <w:tmpl w:val="39FA9434"/>
    <w:lvl w:ilvl="0" w:tplc="0330967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AD32C82"/>
    <w:multiLevelType w:val="hybridMultilevel"/>
    <w:tmpl w:val="A998DBF6"/>
    <w:lvl w:ilvl="0" w:tplc="6166E0DE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AC6E6CE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2B714750"/>
    <w:multiLevelType w:val="hybridMultilevel"/>
    <w:tmpl w:val="19B69BBA"/>
    <w:lvl w:ilvl="0" w:tplc="883A83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2E4A0BF0"/>
    <w:multiLevelType w:val="hybridMultilevel"/>
    <w:tmpl w:val="D38C27E8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1C045F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B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31E319E3"/>
    <w:multiLevelType w:val="hybridMultilevel"/>
    <w:tmpl w:val="8286ECA0"/>
    <w:lvl w:ilvl="0" w:tplc="B502AFE6">
      <w:start w:val="1"/>
      <w:numFmt w:val="decimal"/>
      <w:lvlText w:val="%1)"/>
      <w:lvlJc w:val="left"/>
      <w:pPr>
        <w:tabs>
          <w:tab w:val="num" w:pos="1560"/>
        </w:tabs>
        <w:ind w:left="1560" w:hanging="600"/>
      </w:pPr>
      <w:rPr>
        <w:rFonts w:hint="default"/>
      </w:rPr>
    </w:lvl>
    <w:lvl w:ilvl="1" w:tplc="E918C816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2CE54D3"/>
    <w:multiLevelType w:val="hybridMultilevel"/>
    <w:tmpl w:val="68D42B58"/>
    <w:lvl w:ilvl="0" w:tplc="7616CDF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342108A9"/>
    <w:multiLevelType w:val="multilevel"/>
    <w:tmpl w:val="FB324D56"/>
    <w:lvl w:ilvl="0">
      <w:start w:val="23"/>
      <w:numFmt w:val="decimal"/>
      <w:lvlText w:val="%1"/>
      <w:lvlJc w:val="left"/>
      <w:pPr>
        <w:ind w:left="420" w:hanging="42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600" w:hanging="42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  <w:i w:val="0"/>
      </w:rPr>
    </w:lvl>
  </w:abstractNum>
  <w:abstractNum w:abstractNumId="43" w15:restartNumberingAfterBreak="0">
    <w:nsid w:val="34C53A00"/>
    <w:multiLevelType w:val="hybridMultilevel"/>
    <w:tmpl w:val="A1CEEBE8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4" w15:restartNumberingAfterBreak="0">
    <w:nsid w:val="36A93CC5"/>
    <w:multiLevelType w:val="hybridMultilevel"/>
    <w:tmpl w:val="A7ACF576"/>
    <w:lvl w:ilvl="0" w:tplc="B96E689C">
      <w:start w:val="1"/>
      <w:numFmt w:val="decimal"/>
      <w:lvlText w:val="%1)"/>
      <w:lvlJc w:val="left"/>
      <w:pPr>
        <w:tabs>
          <w:tab w:val="num" w:pos="873"/>
        </w:tabs>
        <w:ind w:left="873" w:hanging="513"/>
      </w:pPr>
      <w:rPr>
        <w:rFonts w:hint="default"/>
      </w:rPr>
    </w:lvl>
    <w:lvl w:ilvl="1" w:tplc="7A78D03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C40E244">
      <w:start w:val="4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3A2148EA"/>
    <w:multiLevelType w:val="hybridMultilevel"/>
    <w:tmpl w:val="C6F4F3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3CFC519B"/>
    <w:multiLevelType w:val="hybridMultilevel"/>
    <w:tmpl w:val="01FED3B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15F0FD2"/>
    <w:multiLevelType w:val="hybridMultilevel"/>
    <w:tmpl w:val="2C38CA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E14929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5340C70"/>
    <w:multiLevelType w:val="hybridMultilevel"/>
    <w:tmpl w:val="B7F25054"/>
    <w:lvl w:ilvl="0" w:tplc="6166E0DE">
      <w:start w:val="1"/>
      <w:numFmt w:val="decimal"/>
      <w:lvlText w:val="%1)"/>
      <w:lvlJc w:val="left"/>
      <w:pPr>
        <w:tabs>
          <w:tab w:val="num" w:pos="1167"/>
        </w:tabs>
        <w:ind w:left="1167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9" w15:restartNumberingAfterBreak="0">
    <w:nsid w:val="45F46BB9"/>
    <w:multiLevelType w:val="hybridMultilevel"/>
    <w:tmpl w:val="D4B018AE"/>
    <w:lvl w:ilvl="0" w:tplc="6166E0DE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4676542A"/>
    <w:multiLevelType w:val="hybridMultilevel"/>
    <w:tmpl w:val="350C8214"/>
    <w:lvl w:ilvl="0" w:tplc="B502AFE6">
      <w:start w:val="1"/>
      <w:numFmt w:val="decimal"/>
      <w:lvlText w:val="%1)"/>
      <w:lvlJc w:val="left"/>
      <w:pPr>
        <w:tabs>
          <w:tab w:val="num" w:pos="1560"/>
        </w:tabs>
        <w:ind w:left="1560" w:hanging="600"/>
      </w:pPr>
      <w:rPr>
        <w:rFonts w:hint="default"/>
      </w:rPr>
    </w:lvl>
    <w:lvl w:ilvl="1" w:tplc="C7FEF28A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7F83FDA"/>
    <w:multiLevelType w:val="hybridMultilevel"/>
    <w:tmpl w:val="610447A8"/>
    <w:lvl w:ilvl="0" w:tplc="139EFA88">
      <w:start w:val="12"/>
      <w:numFmt w:val="decimal"/>
      <w:lvlText w:val="9.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6A7218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49906082"/>
    <w:multiLevelType w:val="hybridMultilevel"/>
    <w:tmpl w:val="711231C4"/>
    <w:lvl w:ilvl="0" w:tplc="0330967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B152F77"/>
    <w:multiLevelType w:val="multilevel"/>
    <w:tmpl w:val="6E74E0B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4CF81A52"/>
    <w:multiLevelType w:val="hybridMultilevel"/>
    <w:tmpl w:val="97DC6424"/>
    <w:lvl w:ilvl="0" w:tplc="A6A0C0B6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4CD635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4E0130A2"/>
    <w:multiLevelType w:val="hybridMultilevel"/>
    <w:tmpl w:val="EF94C746"/>
    <w:lvl w:ilvl="0" w:tplc="660EB2FE">
      <w:start w:val="10"/>
      <w:numFmt w:val="decimal"/>
      <w:lvlText w:val="9.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50367DDB"/>
    <w:multiLevelType w:val="hybridMultilevel"/>
    <w:tmpl w:val="3914251A"/>
    <w:lvl w:ilvl="0" w:tplc="CA968C8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12B2406"/>
    <w:multiLevelType w:val="multilevel"/>
    <w:tmpl w:val="6188386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8" w15:restartNumberingAfterBreak="0">
    <w:nsid w:val="51ED49C2"/>
    <w:multiLevelType w:val="multilevel"/>
    <w:tmpl w:val="1498564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4"/>
        <w:u w:val="none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sz w:val="24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4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sz w:val="24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4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sz w:val="24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sz w:val="24"/>
        <w:u w:val="none"/>
      </w:rPr>
    </w:lvl>
  </w:abstractNum>
  <w:abstractNum w:abstractNumId="59" w15:restartNumberingAfterBreak="0">
    <w:nsid w:val="573B42A5"/>
    <w:multiLevelType w:val="hybridMultilevel"/>
    <w:tmpl w:val="6F9E90B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5A703826"/>
    <w:multiLevelType w:val="hybridMultilevel"/>
    <w:tmpl w:val="70CA55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5AC0422E"/>
    <w:multiLevelType w:val="hybridMultilevel"/>
    <w:tmpl w:val="3D3EFE90"/>
    <w:lvl w:ilvl="0" w:tplc="B502AFE6">
      <w:start w:val="1"/>
      <w:numFmt w:val="decimal"/>
      <w:lvlText w:val="%1)"/>
      <w:lvlJc w:val="left"/>
      <w:pPr>
        <w:tabs>
          <w:tab w:val="num" w:pos="1560"/>
        </w:tabs>
        <w:ind w:left="1560" w:hanging="60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0F5654C"/>
    <w:multiLevelType w:val="hybridMultilevel"/>
    <w:tmpl w:val="A282F468"/>
    <w:lvl w:ilvl="0" w:tplc="B360EDB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27D1295"/>
    <w:multiLevelType w:val="hybridMultilevel"/>
    <w:tmpl w:val="7A348658"/>
    <w:lvl w:ilvl="0" w:tplc="E82462E0">
      <w:start w:val="1"/>
      <w:numFmt w:val="decimal"/>
      <w:lvlText w:val="8.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0A824EA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7241381"/>
    <w:multiLevelType w:val="hybridMultilevel"/>
    <w:tmpl w:val="2B5CBF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6AB26A0B"/>
    <w:multiLevelType w:val="hybridMultilevel"/>
    <w:tmpl w:val="E30A7E08"/>
    <w:lvl w:ilvl="0" w:tplc="6166E0DE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6F914F0B"/>
    <w:multiLevelType w:val="hybridMultilevel"/>
    <w:tmpl w:val="3FF646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F956B7C"/>
    <w:multiLevelType w:val="multilevel"/>
    <w:tmpl w:val="B1441AF8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  <w:color w:val="00FF00"/>
        <w:sz w:val="24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color w:val="00FF0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color w:val="00FF0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color w:val="00FF0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color w:val="00FF00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color w:val="00FF00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color w:val="00FF00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color w:val="00FF00"/>
        <w:sz w:val="24"/>
      </w:rPr>
    </w:lvl>
  </w:abstractNum>
  <w:abstractNum w:abstractNumId="68" w15:restartNumberingAfterBreak="0">
    <w:nsid w:val="7095512D"/>
    <w:multiLevelType w:val="multilevel"/>
    <w:tmpl w:val="C9927808"/>
    <w:lvl w:ilvl="0">
      <w:start w:val="2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22.%2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69" w15:restartNumberingAfterBreak="0">
    <w:nsid w:val="71256604"/>
    <w:multiLevelType w:val="hybridMultilevel"/>
    <w:tmpl w:val="6D826E44"/>
    <w:lvl w:ilvl="0" w:tplc="C2329822">
      <w:start w:val="1"/>
      <w:numFmt w:val="decimal"/>
      <w:lvlText w:val="%1."/>
      <w:lvlJc w:val="left"/>
      <w:pPr>
        <w:tabs>
          <w:tab w:val="num" w:pos="663"/>
        </w:tabs>
        <w:ind w:left="663" w:hanging="6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77A4896"/>
    <w:multiLevelType w:val="multilevel"/>
    <w:tmpl w:val="71647F4C"/>
    <w:lvl w:ilvl="0">
      <w:start w:val="1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19.%2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71" w15:restartNumberingAfterBreak="0">
    <w:nsid w:val="77E84F66"/>
    <w:multiLevelType w:val="hybridMultilevel"/>
    <w:tmpl w:val="BD2263E0"/>
    <w:lvl w:ilvl="0" w:tplc="141A8B8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A8A638E"/>
    <w:multiLevelType w:val="hybridMultilevel"/>
    <w:tmpl w:val="0D640D98"/>
    <w:lvl w:ilvl="0" w:tplc="883A83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7B716B0C"/>
    <w:multiLevelType w:val="hybridMultilevel"/>
    <w:tmpl w:val="DA02223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CBC1328"/>
    <w:multiLevelType w:val="singleLevel"/>
    <w:tmpl w:val="9B1E6E74"/>
    <w:lvl w:ilvl="0">
      <w:start w:val="1"/>
      <w:numFmt w:val="bullet"/>
      <w:lvlText w:val="-"/>
      <w:lvlJc w:val="left"/>
      <w:pPr>
        <w:tabs>
          <w:tab w:val="num" w:pos="1191"/>
        </w:tabs>
        <w:ind w:left="1191" w:hanging="397"/>
      </w:pPr>
      <w:rPr>
        <w:rFonts w:ascii="Times New Roman" w:hAnsi="Times New Roman" w:cs="Times New Roman" w:hint="default"/>
      </w:rPr>
    </w:lvl>
  </w:abstractNum>
  <w:abstractNum w:abstractNumId="75" w15:restartNumberingAfterBreak="0">
    <w:nsid w:val="7E1B1F31"/>
    <w:multiLevelType w:val="singleLevel"/>
    <w:tmpl w:val="C0C2581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76" w15:restartNumberingAfterBreak="0">
    <w:nsid w:val="7E960C80"/>
    <w:multiLevelType w:val="multilevel"/>
    <w:tmpl w:val="8C9CA200"/>
    <w:lvl w:ilvl="0">
      <w:start w:val="1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46"/>
        </w:tabs>
        <w:ind w:left="846" w:hanging="42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num w:numId="1" w16cid:durableId="975334063">
    <w:abstractNumId w:val="23"/>
  </w:num>
  <w:num w:numId="2" w16cid:durableId="13193166">
    <w:abstractNumId w:val="0"/>
  </w:num>
  <w:num w:numId="3" w16cid:durableId="1616984162">
    <w:abstractNumId w:val="68"/>
  </w:num>
  <w:num w:numId="4" w16cid:durableId="1462074144">
    <w:abstractNumId w:val="76"/>
  </w:num>
  <w:num w:numId="5" w16cid:durableId="1229071347">
    <w:abstractNumId w:val="70"/>
  </w:num>
  <w:num w:numId="6" w16cid:durableId="1275140552">
    <w:abstractNumId w:val="67"/>
  </w:num>
  <w:num w:numId="7" w16cid:durableId="1070737375">
    <w:abstractNumId w:val="10"/>
  </w:num>
  <w:num w:numId="8" w16cid:durableId="1173913210">
    <w:abstractNumId w:val="17"/>
  </w:num>
  <w:num w:numId="9" w16cid:durableId="1914388085">
    <w:abstractNumId w:val="2"/>
  </w:num>
  <w:num w:numId="10" w16cid:durableId="1278637421">
    <w:abstractNumId w:val="27"/>
  </w:num>
  <w:num w:numId="11" w16cid:durableId="942417765">
    <w:abstractNumId w:val="69"/>
  </w:num>
  <w:num w:numId="12" w16cid:durableId="232588349">
    <w:abstractNumId w:val="34"/>
  </w:num>
  <w:num w:numId="13" w16cid:durableId="1212351542">
    <w:abstractNumId w:val="54"/>
  </w:num>
  <w:num w:numId="14" w16cid:durableId="894973340">
    <w:abstractNumId w:val="64"/>
  </w:num>
  <w:num w:numId="15" w16cid:durableId="1374117641">
    <w:abstractNumId w:val="31"/>
  </w:num>
  <w:num w:numId="16" w16cid:durableId="384523988">
    <w:abstractNumId w:val="44"/>
  </w:num>
  <w:num w:numId="17" w16cid:durableId="914898775">
    <w:abstractNumId w:val="75"/>
  </w:num>
  <w:num w:numId="18" w16cid:durableId="871453605">
    <w:abstractNumId w:val="59"/>
  </w:num>
  <w:num w:numId="19" w16cid:durableId="883365938">
    <w:abstractNumId w:val="47"/>
  </w:num>
  <w:num w:numId="20" w16cid:durableId="1584220395">
    <w:abstractNumId w:val="45"/>
  </w:num>
  <w:num w:numId="21" w16cid:durableId="491995793">
    <w:abstractNumId w:val="74"/>
  </w:num>
  <w:num w:numId="22" w16cid:durableId="80638750">
    <w:abstractNumId w:val="24"/>
  </w:num>
  <w:num w:numId="23" w16cid:durableId="76365758">
    <w:abstractNumId w:val="60"/>
  </w:num>
  <w:num w:numId="24" w16cid:durableId="700470480">
    <w:abstractNumId w:val="73"/>
  </w:num>
  <w:num w:numId="25" w16cid:durableId="2040232512">
    <w:abstractNumId w:val="12"/>
  </w:num>
  <w:num w:numId="26" w16cid:durableId="786193405">
    <w:abstractNumId w:val="63"/>
  </w:num>
  <w:num w:numId="27" w16cid:durableId="1003243838">
    <w:abstractNumId w:val="61"/>
  </w:num>
  <w:num w:numId="28" w16cid:durableId="290090655">
    <w:abstractNumId w:val="32"/>
  </w:num>
  <w:num w:numId="29" w16cid:durableId="472137809">
    <w:abstractNumId w:val="66"/>
  </w:num>
  <w:num w:numId="30" w16cid:durableId="831914982">
    <w:abstractNumId w:val="56"/>
  </w:num>
  <w:num w:numId="31" w16cid:durableId="900365808">
    <w:abstractNumId w:val="58"/>
  </w:num>
  <w:num w:numId="32" w16cid:durableId="907807349">
    <w:abstractNumId w:val="33"/>
  </w:num>
  <w:num w:numId="33" w16cid:durableId="1397126809">
    <w:abstractNumId w:val="57"/>
  </w:num>
  <w:num w:numId="34" w16cid:durableId="579943939">
    <w:abstractNumId w:val="52"/>
  </w:num>
  <w:num w:numId="35" w16cid:durableId="916403936">
    <w:abstractNumId w:val="35"/>
  </w:num>
  <w:num w:numId="36" w16cid:durableId="1882354987">
    <w:abstractNumId w:val="48"/>
  </w:num>
  <w:num w:numId="37" w16cid:durableId="1105612991">
    <w:abstractNumId w:val="43"/>
  </w:num>
  <w:num w:numId="38" w16cid:durableId="108352556">
    <w:abstractNumId w:val="37"/>
  </w:num>
  <w:num w:numId="39" w16cid:durableId="1375081669">
    <w:abstractNumId w:val="49"/>
  </w:num>
  <w:num w:numId="40" w16cid:durableId="230309154">
    <w:abstractNumId w:val="51"/>
  </w:num>
  <w:num w:numId="41" w16cid:durableId="326330251">
    <w:abstractNumId w:val="29"/>
  </w:num>
  <w:num w:numId="42" w16cid:durableId="262960111">
    <w:abstractNumId w:val="65"/>
  </w:num>
  <w:num w:numId="43" w16cid:durableId="2004697207">
    <w:abstractNumId w:val="28"/>
  </w:num>
  <w:num w:numId="44" w16cid:durableId="1624269112">
    <w:abstractNumId w:val="42"/>
  </w:num>
  <w:num w:numId="45" w16cid:durableId="2113819831">
    <w:abstractNumId w:val="41"/>
  </w:num>
  <w:num w:numId="46" w16cid:durableId="1047101287">
    <w:abstractNumId w:val="19"/>
  </w:num>
  <w:num w:numId="47" w16cid:durableId="2040082025">
    <w:abstractNumId w:val="53"/>
  </w:num>
  <w:num w:numId="48" w16cid:durableId="1023095458">
    <w:abstractNumId w:val="36"/>
  </w:num>
  <w:num w:numId="49" w16cid:durableId="955596959">
    <w:abstractNumId w:val="20"/>
  </w:num>
  <w:num w:numId="50" w16cid:durableId="1729763035">
    <w:abstractNumId w:val="26"/>
  </w:num>
  <w:num w:numId="51" w16cid:durableId="1994214552">
    <w:abstractNumId w:val="22"/>
  </w:num>
  <w:num w:numId="52" w16cid:durableId="466124081">
    <w:abstractNumId w:val="30"/>
  </w:num>
  <w:num w:numId="53" w16cid:durableId="54207749">
    <w:abstractNumId w:val="71"/>
  </w:num>
  <w:num w:numId="54" w16cid:durableId="1829784784">
    <w:abstractNumId w:val="16"/>
    <w:lvlOverride w:ilvl="0">
      <w:startOverride w:val="1"/>
    </w:lvlOverride>
  </w:num>
  <w:num w:numId="55" w16cid:durableId="328944340">
    <w:abstractNumId w:val="7"/>
    <w:lvlOverride w:ilvl="0">
      <w:startOverride w:val="1"/>
    </w:lvlOverride>
  </w:num>
  <w:num w:numId="56" w16cid:durableId="2092043716">
    <w:abstractNumId w:val="5"/>
    <w:lvlOverride w:ilvl="0">
      <w:startOverride w:val="1"/>
    </w:lvlOverride>
  </w:num>
  <w:num w:numId="57" w16cid:durableId="1044797204">
    <w:abstractNumId w:val="55"/>
  </w:num>
  <w:num w:numId="58" w16cid:durableId="1881431053">
    <w:abstractNumId w:val="62"/>
  </w:num>
  <w:num w:numId="59" w16cid:durableId="618412170">
    <w:abstractNumId w:val="39"/>
  </w:num>
  <w:num w:numId="60" w16cid:durableId="1260799811">
    <w:abstractNumId w:val="18"/>
  </w:num>
  <w:num w:numId="61" w16cid:durableId="589121557">
    <w:abstractNumId w:val="72"/>
  </w:num>
  <w:num w:numId="62" w16cid:durableId="82801186">
    <w:abstractNumId w:val="38"/>
  </w:num>
  <w:num w:numId="63" w16cid:durableId="1083600041">
    <w:abstractNumId w:val="25"/>
  </w:num>
  <w:num w:numId="64" w16cid:durableId="1698771211">
    <w:abstractNumId w:val="46"/>
  </w:num>
  <w:num w:numId="65" w16cid:durableId="948199215">
    <w:abstractNumId w:val="21"/>
  </w:num>
  <w:num w:numId="66" w16cid:durableId="1712460619">
    <w:abstractNumId w:val="40"/>
  </w:num>
  <w:num w:numId="67" w16cid:durableId="1385451097">
    <w:abstractNumId w:val="50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A23"/>
    <w:rsid w:val="00032867"/>
    <w:rsid w:val="00033F6E"/>
    <w:rsid w:val="00056361"/>
    <w:rsid w:val="0006481B"/>
    <w:rsid w:val="000A0FDF"/>
    <w:rsid w:val="000A4D7F"/>
    <w:rsid w:val="000B6441"/>
    <w:rsid w:val="000B753B"/>
    <w:rsid w:val="000C5311"/>
    <w:rsid w:val="000C736B"/>
    <w:rsid w:val="000F3276"/>
    <w:rsid w:val="001078FE"/>
    <w:rsid w:val="00130D1E"/>
    <w:rsid w:val="00141AF3"/>
    <w:rsid w:val="00150D16"/>
    <w:rsid w:val="001602B0"/>
    <w:rsid w:val="00172823"/>
    <w:rsid w:val="00196165"/>
    <w:rsid w:val="001B17B7"/>
    <w:rsid w:val="001C1B4D"/>
    <w:rsid w:val="001E1392"/>
    <w:rsid w:val="001F6EE7"/>
    <w:rsid w:val="00201283"/>
    <w:rsid w:val="00205141"/>
    <w:rsid w:val="002124A9"/>
    <w:rsid w:val="002213DA"/>
    <w:rsid w:val="002228F7"/>
    <w:rsid w:val="00247D68"/>
    <w:rsid w:val="00250561"/>
    <w:rsid w:val="002571ED"/>
    <w:rsid w:val="002739AB"/>
    <w:rsid w:val="002852FD"/>
    <w:rsid w:val="00290C50"/>
    <w:rsid w:val="002951DC"/>
    <w:rsid w:val="002A3185"/>
    <w:rsid w:val="002B4412"/>
    <w:rsid w:val="002B48F4"/>
    <w:rsid w:val="002E2CA6"/>
    <w:rsid w:val="002E2EF0"/>
    <w:rsid w:val="002F2585"/>
    <w:rsid w:val="00310E99"/>
    <w:rsid w:val="003152CB"/>
    <w:rsid w:val="00315D7F"/>
    <w:rsid w:val="00331666"/>
    <w:rsid w:val="003621BA"/>
    <w:rsid w:val="003732D8"/>
    <w:rsid w:val="0039683A"/>
    <w:rsid w:val="003A1803"/>
    <w:rsid w:val="003A4FCE"/>
    <w:rsid w:val="003B7ADD"/>
    <w:rsid w:val="003D10BF"/>
    <w:rsid w:val="003D3E64"/>
    <w:rsid w:val="003E58BF"/>
    <w:rsid w:val="003E7395"/>
    <w:rsid w:val="00400A00"/>
    <w:rsid w:val="00403C9F"/>
    <w:rsid w:val="00413B42"/>
    <w:rsid w:val="0044484E"/>
    <w:rsid w:val="00454381"/>
    <w:rsid w:val="004715A2"/>
    <w:rsid w:val="0049245E"/>
    <w:rsid w:val="004A180A"/>
    <w:rsid w:val="004A5346"/>
    <w:rsid w:val="004A5821"/>
    <w:rsid w:val="004B29F6"/>
    <w:rsid w:val="004D20AB"/>
    <w:rsid w:val="004D2B3A"/>
    <w:rsid w:val="00500CE0"/>
    <w:rsid w:val="0050100B"/>
    <w:rsid w:val="00501347"/>
    <w:rsid w:val="00504B29"/>
    <w:rsid w:val="00507806"/>
    <w:rsid w:val="00511E32"/>
    <w:rsid w:val="00514E95"/>
    <w:rsid w:val="00515396"/>
    <w:rsid w:val="005270D6"/>
    <w:rsid w:val="00534216"/>
    <w:rsid w:val="00536934"/>
    <w:rsid w:val="00537789"/>
    <w:rsid w:val="00544971"/>
    <w:rsid w:val="00556E34"/>
    <w:rsid w:val="0056113C"/>
    <w:rsid w:val="005616ED"/>
    <w:rsid w:val="00564234"/>
    <w:rsid w:val="00571122"/>
    <w:rsid w:val="00572A2A"/>
    <w:rsid w:val="00593F62"/>
    <w:rsid w:val="005965AE"/>
    <w:rsid w:val="005A7177"/>
    <w:rsid w:val="005B3391"/>
    <w:rsid w:val="005B51B9"/>
    <w:rsid w:val="005B6753"/>
    <w:rsid w:val="005E2235"/>
    <w:rsid w:val="005F51CA"/>
    <w:rsid w:val="00601BC1"/>
    <w:rsid w:val="00606C24"/>
    <w:rsid w:val="006072D8"/>
    <w:rsid w:val="00620500"/>
    <w:rsid w:val="00640150"/>
    <w:rsid w:val="0064098C"/>
    <w:rsid w:val="006645FA"/>
    <w:rsid w:val="00686048"/>
    <w:rsid w:val="00695EBE"/>
    <w:rsid w:val="006B6C1D"/>
    <w:rsid w:val="006C448B"/>
    <w:rsid w:val="006D42E7"/>
    <w:rsid w:val="006F5A23"/>
    <w:rsid w:val="00713E52"/>
    <w:rsid w:val="00744C1C"/>
    <w:rsid w:val="00756DC5"/>
    <w:rsid w:val="00771520"/>
    <w:rsid w:val="007728F4"/>
    <w:rsid w:val="00776FE7"/>
    <w:rsid w:val="007A3756"/>
    <w:rsid w:val="007B10E8"/>
    <w:rsid w:val="007D70F4"/>
    <w:rsid w:val="00810D61"/>
    <w:rsid w:val="00811307"/>
    <w:rsid w:val="008141D5"/>
    <w:rsid w:val="00823C65"/>
    <w:rsid w:val="00824549"/>
    <w:rsid w:val="00825E57"/>
    <w:rsid w:val="0083611D"/>
    <w:rsid w:val="00863A03"/>
    <w:rsid w:val="008741D0"/>
    <w:rsid w:val="008831C8"/>
    <w:rsid w:val="008933EF"/>
    <w:rsid w:val="008C78E4"/>
    <w:rsid w:val="008D4D5C"/>
    <w:rsid w:val="008E1F9B"/>
    <w:rsid w:val="008E3024"/>
    <w:rsid w:val="008E3C9B"/>
    <w:rsid w:val="00914538"/>
    <w:rsid w:val="00930EF5"/>
    <w:rsid w:val="00937D44"/>
    <w:rsid w:val="0097590F"/>
    <w:rsid w:val="009A372D"/>
    <w:rsid w:val="009B6CA4"/>
    <w:rsid w:val="009F4618"/>
    <w:rsid w:val="00A466BC"/>
    <w:rsid w:val="00A96BAF"/>
    <w:rsid w:val="00AA6317"/>
    <w:rsid w:val="00AB43AD"/>
    <w:rsid w:val="00AD0022"/>
    <w:rsid w:val="00AD06DC"/>
    <w:rsid w:val="00AD6F82"/>
    <w:rsid w:val="00B05F87"/>
    <w:rsid w:val="00B061E9"/>
    <w:rsid w:val="00B15CBE"/>
    <w:rsid w:val="00B16F3E"/>
    <w:rsid w:val="00B178B9"/>
    <w:rsid w:val="00B52405"/>
    <w:rsid w:val="00B62974"/>
    <w:rsid w:val="00B645A4"/>
    <w:rsid w:val="00B744C2"/>
    <w:rsid w:val="00B85DF1"/>
    <w:rsid w:val="00B95999"/>
    <w:rsid w:val="00B96575"/>
    <w:rsid w:val="00BA4697"/>
    <w:rsid w:val="00BA598F"/>
    <w:rsid w:val="00C038C5"/>
    <w:rsid w:val="00C37CC6"/>
    <w:rsid w:val="00C43FB3"/>
    <w:rsid w:val="00C4767B"/>
    <w:rsid w:val="00C7552D"/>
    <w:rsid w:val="00C81A24"/>
    <w:rsid w:val="00C9202A"/>
    <w:rsid w:val="00C9655B"/>
    <w:rsid w:val="00CD2E5D"/>
    <w:rsid w:val="00CE1CA2"/>
    <w:rsid w:val="00CF1849"/>
    <w:rsid w:val="00CF2EE3"/>
    <w:rsid w:val="00D038BD"/>
    <w:rsid w:val="00D13E2A"/>
    <w:rsid w:val="00D1760A"/>
    <w:rsid w:val="00D25925"/>
    <w:rsid w:val="00D52C77"/>
    <w:rsid w:val="00D52E92"/>
    <w:rsid w:val="00D5427A"/>
    <w:rsid w:val="00D60CE3"/>
    <w:rsid w:val="00D63385"/>
    <w:rsid w:val="00D7244D"/>
    <w:rsid w:val="00D84D30"/>
    <w:rsid w:val="00D901B6"/>
    <w:rsid w:val="00D952E7"/>
    <w:rsid w:val="00D9599B"/>
    <w:rsid w:val="00DA1905"/>
    <w:rsid w:val="00DA550F"/>
    <w:rsid w:val="00DC4EF5"/>
    <w:rsid w:val="00DD32EC"/>
    <w:rsid w:val="00DE74BC"/>
    <w:rsid w:val="00DF18FB"/>
    <w:rsid w:val="00E20DED"/>
    <w:rsid w:val="00E217F0"/>
    <w:rsid w:val="00E221D9"/>
    <w:rsid w:val="00E44694"/>
    <w:rsid w:val="00E4563E"/>
    <w:rsid w:val="00E51CAC"/>
    <w:rsid w:val="00E77202"/>
    <w:rsid w:val="00E778E1"/>
    <w:rsid w:val="00E83BCF"/>
    <w:rsid w:val="00E84239"/>
    <w:rsid w:val="00E962BC"/>
    <w:rsid w:val="00E972CC"/>
    <w:rsid w:val="00EA11F9"/>
    <w:rsid w:val="00EA347C"/>
    <w:rsid w:val="00EB5CE4"/>
    <w:rsid w:val="00EE471A"/>
    <w:rsid w:val="00F03195"/>
    <w:rsid w:val="00F11CFC"/>
    <w:rsid w:val="00F146E1"/>
    <w:rsid w:val="00F22D11"/>
    <w:rsid w:val="00F43D6B"/>
    <w:rsid w:val="00F5184B"/>
    <w:rsid w:val="00F55D5C"/>
    <w:rsid w:val="00F56799"/>
    <w:rsid w:val="00F71002"/>
    <w:rsid w:val="00F7104C"/>
    <w:rsid w:val="00F71DE0"/>
    <w:rsid w:val="00F731DC"/>
    <w:rsid w:val="00FA486F"/>
    <w:rsid w:val="00FD4C49"/>
    <w:rsid w:val="00FE2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9DF122"/>
  <w15:chartTrackingRefBased/>
  <w15:docId w15:val="{F01DBC3D-E35F-4B83-8DDA-BD1769EB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5A23"/>
    <w:pPr>
      <w:suppressAutoHyphens/>
      <w:overflowPunct w:val="0"/>
      <w:autoSpaceDE w:val="0"/>
      <w:textAlignment w:val="baseline"/>
    </w:pPr>
    <w:rPr>
      <w:rFonts w:ascii="Times New Roman" w:eastAsia="Times New Roman" w:hAnsi="Times New Roman"/>
      <w:sz w:val="24"/>
    </w:rPr>
  </w:style>
  <w:style w:type="paragraph" w:styleId="Nagwek2">
    <w:name w:val="heading 2"/>
    <w:basedOn w:val="Normalny"/>
    <w:next w:val="Normalny"/>
    <w:qFormat/>
    <w:rsid w:val="00E83BC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6F5A23"/>
    <w:pPr>
      <w:keepNext/>
      <w:tabs>
        <w:tab w:val="num" w:pos="1572"/>
      </w:tabs>
      <w:ind w:left="1572" w:hanging="720"/>
      <w:jc w:val="center"/>
      <w:outlineLvl w:val="2"/>
    </w:pPr>
    <w:rPr>
      <w:sz w:val="32"/>
      <w:lang w:val="x-none"/>
    </w:rPr>
  </w:style>
  <w:style w:type="paragraph" w:styleId="Nagwek4">
    <w:name w:val="heading 4"/>
    <w:basedOn w:val="Normalny"/>
    <w:next w:val="Normalny"/>
    <w:link w:val="Nagwek4Znak"/>
    <w:qFormat/>
    <w:rsid w:val="006F5A23"/>
    <w:pPr>
      <w:keepNext/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Nagwek8">
    <w:name w:val="heading 8"/>
    <w:basedOn w:val="Normalny"/>
    <w:next w:val="Normalny"/>
    <w:link w:val="Nagwek8Znak"/>
    <w:qFormat/>
    <w:rsid w:val="006F5A23"/>
    <w:pPr>
      <w:keepNext/>
      <w:jc w:val="right"/>
      <w:outlineLvl w:val="7"/>
    </w:pPr>
    <w:rPr>
      <w:b/>
      <w:bCs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6F5A23"/>
    <w:rPr>
      <w:rFonts w:ascii="Times New Roman" w:eastAsia="Times New Roman" w:hAnsi="Times New Roman" w:cs="Times New Roman"/>
      <w:sz w:val="32"/>
      <w:szCs w:val="20"/>
      <w:lang w:eastAsia="pl-PL"/>
    </w:rPr>
  </w:style>
  <w:style w:type="character" w:customStyle="1" w:styleId="Nagwek4Znak">
    <w:name w:val="Nagłówek 4 Znak"/>
    <w:link w:val="Nagwek4"/>
    <w:rsid w:val="006F5A23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8Znak">
    <w:name w:val="Nagłówek 8 Znak"/>
    <w:link w:val="Nagwek8"/>
    <w:rsid w:val="006F5A23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ytu">
    <w:name w:val="Title"/>
    <w:basedOn w:val="Normalny"/>
    <w:next w:val="Tekstpodstawowy"/>
    <w:link w:val="TytuZnak"/>
    <w:qFormat/>
    <w:rsid w:val="006F5A23"/>
    <w:pPr>
      <w:keepNext/>
      <w:spacing w:before="240" w:after="120"/>
    </w:pPr>
    <w:rPr>
      <w:rFonts w:ascii="Albany" w:eastAsia="HG Mincho Light J" w:hAnsi="Albany"/>
      <w:sz w:val="28"/>
      <w:lang w:val="x-none"/>
    </w:rPr>
  </w:style>
  <w:style w:type="character" w:customStyle="1" w:styleId="TytuZnak">
    <w:name w:val="Tytuł Znak"/>
    <w:link w:val="Tytu"/>
    <w:rsid w:val="006F5A23"/>
    <w:rPr>
      <w:rFonts w:ascii="Albany" w:eastAsia="HG Mincho Light J" w:hAnsi="Albany" w:cs="Times New Roman"/>
      <w:sz w:val="28"/>
      <w:szCs w:val="20"/>
      <w:lang w:eastAsia="pl-PL"/>
    </w:rPr>
  </w:style>
  <w:style w:type="paragraph" w:styleId="Tekstpodstawowy">
    <w:name w:val="Body Text"/>
    <w:aliases w:val="(F2)"/>
    <w:basedOn w:val="Normalny"/>
    <w:link w:val="TekstpodstawowyZnak"/>
    <w:rsid w:val="006F5A23"/>
    <w:pPr>
      <w:widowControl w:val="0"/>
    </w:pPr>
    <w:rPr>
      <w:b/>
      <w:sz w:val="28"/>
      <w:lang w:val="x-none"/>
    </w:rPr>
  </w:style>
  <w:style w:type="character" w:customStyle="1" w:styleId="TekstpodstawowyZnak">
    <w:name w:val="Tekst podstawowy Znak"/>
    <w:aliases w:val="(F2) Znak"/>
    <w:link w:val="Tekstpodstawowy"/>
    <w:rsid w:val="006F5A23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customStyle="1" w:styleId="Tekstdugiegocytatu">
    <w:name w:val="Tekst d?ugiego cytatu"/>
    <w:basedOn w:val="Normalny"/>
    <w:rsid w:val="006F5A23"/>
    <w:pPr>
      <w:ind w:left="360" w:right="-18" w:firstLine="1"/>
      <w:jc w:val="both"/>
    </w:pPr>
    <w:rPr>
      <w:rFonts w:ascii="Arial" w:hAnsi="Arial"/>
      <w:sz w:val="22"/>
    </w:rPr>
  </w:style>
  <w:style w:type="paragraph" w:customStyle="1" w:styleId="Tekstpodstawowywcity3">
    <w:name w:val="Tekst podstawowy wci?ty 3"/>
    <w:basedOn w:val="Normalny"/>
    <w:rsid w:val="006F5A23"/>
    <w:pPr>
      <w:ind w:left="720" w:firstLine="1"/>
      <w:jc w:val="both"/>
    </w:pPr>
  </w:style>
  <w:style w:type="paragraph" w:customStyle="1" w:styleId="Tekstpodstawowywcity2">
    <w:name w:val="Tekst podstawowy wci?ty 2"/>
    <w:basedOn w:val="Normalny"/>
    <w:rsid w:val="006F5A23"/>
    <w:pPr>
      <w:ind w:firstLine="426"/>
    </w:pPr>
  </w:style>
  <w:style w:type="paragraph" w:customStyle="1" w:styleId="Nagwek40">
    <w:name w:val="Nag?—wek 4"/>
    <w:basedOn w:val="Normalny"/>
    <w:next w:val="Normalny"/>
    <w:rsid w:val="006F5A23"/>
    <w:pPr>
      <w:keepNext/>
      <w:jc w:val="center"/>
    </w:pPr>
    <w:rPr>
      <w:b/>
      <w:sz w:val="28"/>
    </w:rPr>
  </w:style>
  <w:style w:type="paragraph" w:customStyle="1" w:styleId="WW-Tekstpodstawowy3">
    <w:name w:val="WW-Tekst podstawowy 3"/>
    <w:basedOn w:val="Normalny"/>
    <w:rsid w:val="006F5A23"/>
    <w:pPr>
      <w:jc w:val="both"/>
    </w:pPr>
  </w:style>
  <w:style w:type="paragraph" w:customStyle="1" w:styleId="Tekstpodstawowywcity">
    <w:name w:val="Tekst podstawowy wci?ty"/>
    <w:basedOn w:val="Normalny"/>
    <w:rsid w:val="006F5A23"/>
    <w:pPr>
      <w:ind w:firstLine="567"/>
    </w:pPr>
    <w:rPr>
      <w:b/>
    </w:rPr>
  </w:style>
  <w:style w:type="paragraph" w:customStyle="1" w:styleId="WW-Tekstpodstawowywcity3">
    <w:name w:val="WW-Tekst podstawowy wcięty 3"/>
    <w:basedOn w:val="Normalny"/>
    <w:rsid w:val="006F5A23"/>
    <w:pPr>
      <w:ind w:left="851" w:hanging="709"/>
      <w:jc w:val="both"/>
    </w:pPr>
  </w:style>
  <w:style w:type="paragraph" w:styleId="Tekstblokowy">
    <w:name w:val="Block Text"/>
    <w:basedOn w:val="Normalny"/>
    <w:rsid w:val="006F5A23"/>
    <w:pPr>
      <w:ind w:left="900" w:right="-18" w:hanging="540"/>
      <w:jc w:val="both"/>
    </w:pPr>
  </w:style>
  <w:style w:type="paragraph" w:customStyle="1" w:styleId="pkt">
    <w:name w:val="pkt"/>
    <w:basedOn w:val="Normalny"/>
    <w:rsid w:val="006F5A23"/>
    <w:pPr>
      <w:suppressAutoHyphens w:val="0"/>
      <w:overflowPunct/>
      <w:autoSpaceDE/>
      <w:spacing w:before="60" w:after="60"/>
      <w:ind w:left="851" w:hanging="295"/>
      <w:jc w:val="both"/>
      <w:textAlignment w:val="auto"/>
    </w:pPr>
  </w:style>
  <w:style w:type="paragraph" w:customStyle="1" w:styleId="Tekstpodstawowy31">
    <w:name w:val="Tekst podstawowy 31"/>
    <w:basedOn w:val="Normalny"/>
    <w:rsid w:val="006F5A23"/>
    <w:pPr>
      <w:suppressAutoHyphens w:val="0"/>
      <w:overflowPunct/>
      <w:autoSpaceDE/>
      <w:spacing w:after="120" w:line="360" w:lineRule="auto"/>
      <w:jc w:val="both"/>
      <w:textAlignment w:val="auto"/>
    </w:pPr>
    <w:rPr>
      <w:b/>
    </w:rPr>
  </w:style>
  <w:style w:type="paragraph" w:styleId="Tekstpodstawowy3">
    <w:name w:val="Body Text 3"/>
    <w:basedOn w:val="Normalny"/>
    <w:link w:val="Tekstpodstawowy3Znak"/>
    <w:rsid w:val="006F5A23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rsid w:val="006F5A2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podstawowy21">
    <w:name w:val="Tekst podstawowy 21"/>
    <w:basedOn w:val="Normalny"/>
    <w:rsid w:val="006F5A23"/>
    <w:pPr>
      <w:widowControl w:val="0"/>
      <w:overflowPunct/>
      <w:autoSpaceDE/>
      <w:textAlignment w:val="auto"/>
    </w:pPr>
    <w:rPr>
      <w:sz w:val="28"/>
    </w:rPr>
  </w:style>
  <w:style w:type="paragraph" w:styleId="Tekstpodstawowy2">
    <w:name w:val="Body Text 2"/>
    <w:basedOn w:val="Normalny"/>
    <w:link w:val="Tekstpodstawowy2Znak"/>
    <w:rsid w:val="006F5A23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link w:val="Tekstpodstawowy2"/>
    <w:rsid w:val="006F5A2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owy0">
    <w:name w:val="Standardowy.+"/>
    <w:rsid w:val="006F5A23"/>
    <w:rPr>
      <w:rFonts w:ascii="Times New Roman" w:eastAsia="Times New Roman" w:hAnsi="Times New Roman"/>
      <w:sz w:val="24"/>
    </w:rPr>
  </w:style>
  <w:style w:type="paragraph" w:styleId="Tekstpodstawowywcity20">
    <w:name w:val="Body Text Indent 2"/>
    <w:basedOn w:val="Normalny"/>
    <w:link w:val="Tekstpodstawowywcity2Znak"/>
    <w:rsid w:val="006F5A23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link w:val="Tekstpodstawowywcity20"/>
    <w:rsid w:val="006F5A2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numerowana">
    <w:name w:val="List Number"/>
    <w:basedOn w:val="Normalny"/>
    <w:rsid w:val="006F5A23"/>
    <w:pPr>
      <w:numPr>
        <w:numId w:val="2"/>
      </w:numPr>
      <w:suppressAutoHyphens w:val="0"/>
      <w:overflowPunct/>
      <w:autoSpaceDE/>
      <w:textAlignment w:val="auto"/>
    </w:pPr>
    <w:rPr>
      <w:szCs w:val="24"/>
    </w:rPr>
  </w:style>
  <w:style w:type="paragraph" w:customStyle="1" w:styleId="Standard">
    <w:name w:val="Standard"/>
    <w:rsid w:val="006F5A2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WW-Tekstpodstawowy2">
    <w:name w:val="WW-Tekst podstawowy 2"/>
    <w:basedOn w:val="Standard"/>
    <w:rsid w:val="006F5A23"/>
    <w:pPr>
      <w:spacing w:before="120"/>
      <w:jc w:val="both"/>
    </w:pPr>
  </w:style>
  <w:style w:type="paragraph" w:customStyle="1" w:styleId="Obszartekstu">
    <w:name w:val="Obszar tekstu"/>
    <w:basedOn w:val="Standard"/>
    <w:rsid w:val="006F5A23"/>
    <w:rPr>
      <w:b/>
      <w:bCs/>
      <w:sz w:val="28"/>
      <w:szCs w:val="28"/>
    </w:rPr>
  </w:style>
  <w:style w:type="paragraph" w:customStyle="1" w:styleId="Tytu4">
    <w:name w:val="Tytuł 4"/>
    <w:basedOn w:val="Standard"/>
    <w:next w:val="Standard"/>
    <w:rsid w:val="006F5A23"/>
    <w:pPr>
      <w:keepNext/>
      <w:tabs>
        <w:tab w:val="num" w:pos="2880"/>
      </w:tabs>
      <w:ind w:left="2880" w:hanging="360"/>
      <w:jc w:val="right"/>
      <w:outlineLvl w:val="3"/>
    </w:pPr>
    <w:rPr>
      <w:b/>
      <w:bCs/>
      <w:sz w:val="28"/>
      <w:szCs w:val="28"/>
    </w:rPr>
  </w:style>
  <w:style w:type="paragraph" w:styleId="Tekstpodstawowywcity30">
    <w:name w:val="Body Text Indent 3"/>
    <w:basedOn w:val="Normalny"/>
    <w:link w:val="Tekstpodstawowywcity3Znak"/>
    <w:rsid w:val="006F5A23"/>
    <w:pPr>
      <w:spacing w:after="120"/>
      <w:ind w:left="283"/>
    </w:pPr>
    <w:rPr>
      <w:sz w:val="16"/>
      <w:szCs w:val="16"/>
      <w:lang w:val="x-none"/>
    </w:rPr>
  </w:style>
  <w:style w:type="character" w:customStyle="1" w:styleId="Tekstpodstawowywcity3Znak">
    <w:name w:val="Tekst podstawowy wcięty 3 Znak"/>
    <w:link w:val="Tekstpodstawowywcity30"/>
    <w:rsid w:val="006F5A23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Hipercze">
    <w:name w:val="Hyperlink"/>
    <w:rsid w:val="006F5A23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6F5A23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6F5A23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6F5A23"/>
  </w:style>
  <w:style w:type="paragraph" w:customStyle="1" w:styleId="Nagwek20">
    <w:name w:val="Nag?—wek 2"/>
    <w:basedOn w:val="Normalny"/>
    <w:next w:val="Normalny"/>
    <w:rsid w:val="006F5A23"/>
    <w:pPr>
      <w:keepNext/>
      <w:suppressAutoHyphens w:val="0"/>
      <w:overflowPunct/>
      <w:autoSpaceDE/>
      <w:spacing w:line="360" w:lineRule="auto"/>
      <w:ind w:left="340"/>
      <w:textAlignment w:val="auto"/>
    </w:pPr>
    <w:rPr>
      <w:lang w:eastAsia="ar-SA"/>
    </w:rPr>
  </w:style>
  <w:style w:type="paragraph" w:customStyle="1" w:styleId="Tekstpodstawowywcity21">
    <w:name w:val="Tekst podstawowy wcięty 21"/>
    <w:basedOn w:val="Normalny"/>
    <w:rsid w:val="006F5A23"/>
    <w:pPr>
      <w:suppressAutoHyphens w:val="0"/>
      <w:overflowPunct/>
      <w:autoSpaceDE/>
      <w:ind w:left="284" w:hanging="284"/>
      <w:jc w:val="both"/>
      <w:textAlignment w:val="auto"/>
    </w:pPr>
    <w:rPr>
      <w:lang w:eastAsia="ar-SA"/>
    </w:rPr>
  </w:style>
  <w:style w:type="paragraph" w:styleId="NormalnyWeb">
    <w:name w:val="Normal (Web)"/>
    <w:basedOn w:val="Normalny"/>
    <w:rsid w:val="006F5A23"/>
    <w:pPr>
      <w:suppressAutoHyphens w:val="0"/>
      <w:overflowPunct/>
      <w:autoSpaceDE/>
      <w:spacing w:before="100" w:beforeAutospacing="1" w:after="100" w:afterAutospacing="1"/>
      <w:jc w:val="both"/>
      <w:textAlignment w:val="auto"/>
    </w:pPr>
    <w:rPr>
      <w:sz w:val="20"/>
    </w:rPr>
  </w:style>
  <w:style w:type="paragraph" w:customStyle="1" w:styleId="Tekstpodstawowy32">
    <w:name w:val="Tekst podstawowy 32"/>
    <w:basedOn w:val="Normalny"/>
    <w:rsid w:val="006F5A23"/>
    <w:pPr>
      <w:suppressAutoHyphens w:val="0"/>
      <w:overflowPunct/>
      <w:autoSpaceDE/>
      <w:spacing w:after="120" w:line="360" w:lineRule="auto"/>
      <w:jc w:val="both"/>
      <w:textAlignment w:val="auto"/>
    </w:pPr>
    <w:rPr>
      <w:b/>
    </w:rPr>
  </w:style>
  <w:style w:type="paragraph" w:customStyle="1" w:styleId="ProPublico">
    <w:name w:val="ProPublico"/>
    <w:rsid w:val="006F5A23"/>
    <w:pPr>
      <w:spacing w:line="360" w:lineRule="auto"/>
    </w:pPr>
    <w:rPr>
      <w:rFonts w:ascii="Arial" w:eastAsia="Times New Roman" w:hAnsi="Arial"/>
      <w:noProof/>
      <w:sz w:val="22"/>
    </w:rPr>
  </w:style>
  <w:style w:type="paragraph" w:styleId="Lista3">
    <w:name w:val="List 3"/>
    <w:basedOn w:val="Normalny"/>
    <w:uiPriority w:val="99"/>
    <w:semiHidden/>
    <w:unhideWhenUsed/>
    <w:rsid w:val="00D63385"/>
    <w:pPr>
      <w:ind w:left="849" w:hanging="283"/>
      <w:contextualSpacing/>
    </w:pPr>
  </w:style>
  <w:style w:type="paragraph" w:customStyle="1" w:styleId="Tekstpodstawowy22">
    <w:name w:val="Tekst podstawowy 22"/>
    <w:basedOn w:val="Normalny"/>
    <w:rsid w:val="00D63385"/>
    <w:pPr>
      <w:widowControl w:val="0"/>
      <w:overflowPunct/>
      <w:autoSpaceDE/>
      <w:textAlignment w:val="auto"/>
    </w:pPr>
    <w:rPr>
      <w:sz w:val="28"/>
      <w:lang w:eastAsia="ar-SA"/>
    </w:rPr>
  </w:style>
  <w:style w:type="paragraph" w:styleId="Nagwek">
    <w:name w:val="header"/>
    <w:basedOn w:val="Normalny"/>
    <w:link w:val="NagwekZnak"/>
    <w:uiPriority w:val="99"/>
    <w:rsid w:val="00810D61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qFormat/>
    <w:rsid w:val="00810D61"/>
    <w:pPr>
      <w:ind w:left="720"/>
      <w:contextualSpacing/>
    </w:pPr>
  </w:style>
  <w:style w:type="character" w:customStyle="1" w:styleId="ZnakZnak5">
    <w:name w:val="Znak Znak5"/>
    <w:locked/>
    <w:rsid w:val="00315D7F"/>
    <w:rPr>
      <w:rFonts w:ascii="Albany" w:eastAsia="HG Mincho Light J" w:hAnsi="Albany"/>
      <w:sz w:val="28"/>
      <w:lang w:val="pl-PL" w:eastAsia="pl-PL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7244D"/>
    <w:rPr>
      <w:sz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7244D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D7244D"/>
    <w:rPr>
      <w:vertAlign w:val="superscript"/>
    </w:rPr>
  </w:style>
  <w:style w:type="paragraph" w:customStyle="1" w:styleId="Default">
    <w:name w:val="Default"/>
    <w:rsid w:val="00E4563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Zwykytekst1">
    <w:name w:val="Zwykły tekst1"/>
    <w:basedOn w:val="Normalny"/>
    <w:rsid w:val="005F51CA"/>
    <w:pPr>
      <w:widowControl w:val="0"/>
      <w:suppressAutoHyphens w:val="0"/>
      <w:overflowPunct/>
      <w:textAlignment w:val="auto"/>
    </w:pPr>
    <w:rPr>
      <w:rFonts w:ascii="Courier New" w:hAnsi="Courier New"/>
      <w:sz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282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72823"/>
    <w:rPr>
      <w:rFonts w:ascii="Tahoma" w:eastAsia="Times New Roman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rsid w:val="00B061E9"/>
    <w:rPr>
      <w:rFonts w:ascii="Times New Roman" w:eastAsia="Times New Roman" w:hAnsi="Times New Roman"/>
      <w:sz w:val="24"/>
    </w:rPr>
  </w:style>
  <w:style w:type="paragraph" w:customStyle="1" w:styleId="TableContents">
    <w:name w:val="Table Contents"/>
    <w:basedOn w:val="Standard"/>
    <w:rsid w:val="00B061E9"/>
    <w:pPr>
      <w:suppressLineNumbers/>
      <w:suppressAutoHyphens/>
      <w:autoSpaceDE/>
      <w:adjustRightInd/>
      <w:textAlignment w:val="baseline"/>
    </w:pPr>
    <w:rPr>
      <w:rFonts w:ascii="Liberation Serif" w:eastAsia="SimSun" w:hAnsi="Liberation Serif" w:cs="Mangal"/>
      <w:kern w:val="3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0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138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</vt:lpstr>
    </vt:vector>
  </TitlesOfParts>
  <Company>Hewlett-Packard</Company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</dc:title>
  <dc:subject/>
  <dc:creator>Justyna</dc:creator>
  <cp:keywords/>
  <cp:lastModifiedBy>Anna Pietruszka</cp:lastModifiedBy>
  <cp:revision>11</cp:revision>
  <cp:lastPrinted>2026-04-24T15:08:00Z</cp:lastPrinted>
  <dcterms:created xsi:type="dcterms:W3CDTF">2026-01-27T16:40:00Z</dcterms:created>
  <dcterms:modified xsi:type="dcterms:W3CDTF">2026-04-27T09:53:00Z</dcterms:modified>
</cp:coreProperties>
</file>